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ghtList-Accent1"/>
        <w:tblW w:w="0" w:type="auto"/>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shd w:val="pct5" w:color="auto" w:fill="auto"/>
        <w:tblLook w:val="04A0" w:firstRow="1" w:lastRow="0" w:firstColumn="1" w:lastColumn="0" w:noHBand="0" w:noVBand="1"/>
      </w:tblPr>
      <w:tblGrid>
        <w:gridCol w:w="9518"/>
      </w:tblGrid>
      <w:tr w:rsidR="00692785" w:rsidTr="00583E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shd w:val="pct5" w:color="auto" w:fill="auto"/>
          </w:tcPr>
          <w:p w:rsidR="00692785" w:rsidRDefault="00692785" w:rsidP="00583E50">
            <w:pPr>
              <w:spacing w:before="40" w:after="40"/>
              <w:jc w:val="center"/>
              <w:rPr>
                <w:rFonts w:cs="Arial"/>
                <w:bCs w:val="0"/>
                <w:caps/>
                <w:color w:val="B1418F"/>
                <w:sz w:val="32"/>
                <w:szCs w:val="32"/>
              </w:rPr>
            </w:pPr>
            <w:bookmarkStart w:id="0" w:name="_GoBack"/>
            <w:bookmarkEnd w:id="0"/>
          </w:p>
          <w:p w:rsidR="00692785" w:rsidRDefault="00692785" w:rsidP="00583E50">
            <w:pPr>
              <w:spacing w:before="40" w:after="40"/>
              <w:jc w:val="center"/>
              <w:rPr>
                <w:rFonts w:cs="Arial"/>
                <w:bCs w:val="0"/>
                <w:caps/>
                <w:color w:val="B1418F"/>
                <w:sz w:val="32"/>
                <w:szCs w:val="32"/>
              </w:rPr>
            </w:pPr>
            <w:r w:rsidRPr="001A1329">
              <w:rPr>
                <w:rFonts w:cs="Arial"/>
                <w:bCs w:val="0"/>
                <w:caps/>
                <w:color w:val="B1418F"/>
                <w:sz w:val="32"/>
                <w:szCs w:val="32"/>
              </w:rPr>
              <w:t>Help For The Struggling Writer</w:t>
            </w:r>
          </w:p>
          <w:p w:rsidR="00692785" w:rsidRDefault="00692785" w:rsidP="00583E50">
            <w:pPr>
              <w:spacing w:before="40" w:after="40"/>
              <w:jc w:val="center"/>
              <w:rPr>
                <w:rFonts w:cs="Arial"/>
                <w:bCs w:val="0"/>
                <w:caps/>
                <w:color w:val="B1418F"/>
                <w:sz w:val="32"/>
                <w:szCs w:val="32"/>
              </w:rPr>
            </w:pPr>
            <w:r>
              <w:rPr>
                <w:rFonts w:cs="Arial"/>
                <w:bCs w:val="0"/>
                <w:caps/>
                <w:color w:val="B1418F"/>
                <w:sz w:val="32"/>
                <w:szCs w:val="32"/>
              </w:rPr>
              <w:t>~</w:t>
            </w:r>
            <w:r w:rsidRPr="001A1329">
              <w:rPr>
                <w:rFonts w:cs="Arial"/>
                <w:bCs w:val="0"/>
                <w:caps/>
                <w:color w:val="B1418F"/>
                <w:sz w:val="32"/>
                <w:szCs w:val="32"/>
              </w:rPr>
              <w:t xml:space="preserve"> </w:t>
            </w:r>
            <w:r w:rsidR="00EE218F" w:rsidRPr="00EE218F">
              <w:rPr>
                <w:rFonts w:cs="Arial"/>
                <w:bCs w:val="0"/>
                <w:caps/>
                <w:color w:val="B1418F"/>
                <w:sz w:val="32"/>
                <w:szCs w:val="32"/>
              </w:rPr>
              <w:t>SYSTEM</w:t>
            </w:r>
            <w:r w:rsidR="009962B6">
              <w:rPr>
                <w:rFonts w:cs="Arial"/>
                <w:bCs w:val="0"/>
                <w:caps/>
                <w:color w:val="B1418F"/>
                <w:sz w:val="32"/>
                <w:szCs w:val="32"/>
              </w:rPr>
              <w:t xml:space="preserve"> </w:t>
            </w:r>
            <w:r w:rsidRPr="001A1329">
              <w:rPr>
                <w:rFonts w:cs="Arial"/>
                <w:bCs w:val="0"/>
                <w:caps/>
                <w:color w:val="B1418F"/>
                <w:sz w:val="32"/>
                <w:szCs w:val="32"/>
              </w:rPr>
              <w:t>Cheatsheet</w:t>
            </w:r>
            <w:r>
              <w:rPr>
                <w:rFonts w:cs="Arial"/>
                <w:bCs w:val="0"/>
                <w:caps/>
                <w:color w:val="B1418F"/>
                <w:sz w:val="32"/>
                <w:szCs w:val="32"/>
              </w:rPr>
              <w:t xml:space="preserve"> ~</w:t>
            </w:r>
          </w:p>
          <w:p w:rsidR="00692785" w:rsidRPr="00692785" w:rsidRDefault="00692785" w:rsidP="00583E50">
            <w:pPr>
              <w:spacing w:before="40" w:after="40"/>
              <w:jc w:val="center"/>
              <w:rPr>
                <w:rFonts w:cs="Arial"/>
                <w:bCs w:val="0"/>
                <w:caps/>
                <w:color w:val="B1418F"/>
                <w:sz w:val="32"/>
                <w:szCs w:val="32"/>
              </w:rPr>
            </w:pPr>
          </w:p>
        </w:tc>
      </w:tr>
    </w:tbl>
    <w:p w:rsidR="00692785" w:rsidRDefault="00692785" w:rsidP="009E3AF0">
      <w:pPr>
        <w:jc w:val="center"/>
        <w:rPr>
          <w:rFonts w:cs="Arial"/>
          <w:b/>
          <w:smallCaps/>
          <w:color w:val="0070C0"/>
          <w:sz w:val="28"/>
          <w:szCs w:val="28"/>
          <w:u w:val="single"/>
        </w:rPr>
      </w:pPr>
    </w:p>
    <w:p w:rsidR="009A4FA1" w:rsidRDefault="009E3AF0" w:rsidP="009E3AF0">
      <w:pPr>
        <w:jc w:val="center"/>
        <w:rPr>
          <w:rFonts w:cs="Arial"/>
          <w:b/>
          <w:smallCaps/>
          <w:color w:val="0070C0"/>
          <w:sz w:val="28"/>
          <w:szCs w:val="28"/>
          <w:u w:val="single"/>
        </w:rPr>
      </w:pPr>
      <w:r>
        <w:rPr>
          <w:rFonts w:cs="Arial"/>
          <w:b/>
          <w:smallCaps/>
          <w:color w:val="0070C0"/>
          <w:sz w:val="28"/>
          <w:szCs w:val="28"/>
          <w:u w:val="single"/>
        </w:rPr>
        <w:t>IDEAS FOR CONTENT</w:t>
      </w:r>
    </w:p>
    <w:p w:rsidR="009E3AF0" w:rsidRDefault="00792EFE" w:rsidP="00792EFE">
      <w:pPr>
        <w:tabs>
          <w:tab w:val="left" w:pos="5115"/>
        </w:tabs>
        <w:rPr>
          <w:rFonts w:cs="Arial"/>
          <w:sz w:val="28"/>
          <w:szCs w:val="28"/>
        </w:rPr>
      </w:pPr>
      <w:r>
        <w:rPr>
          <w:rFonts w:cs="Arial"/>
          <w:sz w:val="28"/>
          <w:szCs w:val="28"/>
        </w:rPr>
        <w:tab/>
      </w:r>
    </w:p>
    <w:p w:rsidR="004B2768" w:rsidRDefault="004B2768" w:rsidP="009E3AF0">
      <w:pPr>
        <w:jc w:val="center"/>
        <w:rPr>
          <w:rFonts w:cs="Arial"/>
          <w:sz w:val="28"/>
          <w:szCs w:val="28"/>
        </w:rPr>
      </w:pPr>
    </w:p>
    <w:p w:rsidR="00FB4FEA" w:rsidRPr="00FB4FEA" w:rsidRDefault="00FB4FEA" w:rsidP="009A4FA1">
      <w:pPr>
        <w:rPr>
          <w:rFonts w:cs="Arial"/>
          <w:sz w:val="28"/>
          <w:szCs w:val="28"/>
        </w:rPr>
      </w:pPr>
      <w:r w:rsidRPr="00FB4FEA">
        <w:rPr>
          <w:rFonts w:cs="Arial"/>
          <w:sz w:val="28"/>
          <w:szCs w:val="28"/>
        </w:rPr>
        <w:t>Are you struggling to come up with content for your newsletter every issue? It may seem difficult to write original material when so much has already been written in your niche. Don’t worry, when you write from your own experiences and in your own voice your articles will be unique.</w:t>
      </w:r>
    </w:p>
    <w:p w:rsidR="00902D89" w:rsidRDefault="00902D89" w:rsidP="00FB4FEA">
      <w:pPr>
        <w:rPr>
          <w:rFonts w:cs="Arial"/>
          <w:sz w:val="28"/>
          <w:szCs w:val="28"/>
        </w:rPr>
      </w:pPr>
    </w:p>
    <w:tbl>
      <w:tblPr>
        <w:tblStyle w:val="LightList-Accent1"/>
        <w:tblW w:w="0" w:type="auto"/>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tblLook w:val="04A0" w:firstRow="1" w:lastRow="0" w:firstColumn="1" w:lastColumn="0" w:noHBand="0" w:noVBand="1"/>
      </w:tblPr>
      <w:tblGrid>
        <w:gridCol w:w="9518"/>
      </w:tblGrid>
      <w:tr w:rsidR="00F061B8" w:rsidTr="000D64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Pr>
          <w:p w:rsidR="00F061B8" w:rsidRPr="000D646A" w:rsidRDefault="00F061B8" w:rsidP="00531DE0">
            <w:pPr>
              <w:spacing w:before="20" w:after="20"/>
              <w:jc w:val="center"/>
              <w:rPr>
                <w:rFonts w:cs="Arial"/>
                <w:sz w:val="28"/>
                <w:szCs w:val="28"/>
              </w:rPr>
            </w:pPr>
            <w:r w:rsidRPr="00531DE0">
              <w:rPr>
                <w:rFonts w:cs="Arial"/>
                <w:smallCaps/>
                <w:sz w:val="30"/>
                <w:szCs w:val="30"/>
              </w:rPr>
              <w:t>Here is a list of content ideas for those times</w:t>
            </w:r>
            <w:r w:rsidR="00531DE0">
              <w:rPr>
                <w:rFonts w:cs="Arial"/>
                <w:smallCaps/>
                <w:sz w:val="30"/>
                <w:szCs w:val="30"/>
              </w:rPr>
              <w:t xml:space="preserve"> </w:t>
            </w:r>
            <w:r w:rsidRPr="00531DE0">
              <w:rPr>
                <w:rFonts w:cs="Arial"/>
                <w:smallCaps/>
                <w:sz w:val="30"/>
                <w:szCs w:val="30"/>
              </w:rPr>
              <w:t>when you are stuck about what to write about</w:t>
            </w:r>
          </w:p>
        </w:tc>
      </w:tr>
      <w:tr w:rsidR="00F061B8" w:rsidTr="000D6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Borders>
              <w:top w:val="none" w:sz="0" w:space="0" w:color="auto"/>
              <w:left w:val="none" w:sz="0" w:space="0" w:color="auto"/>
              <w:bottom w:val="none" w:sz="0" w:space="0" w:color="auto"/>
              <w:right w:val="none" w:sz="0" w:space="0" w:color="auto"/>
            </w:tcBorders>
          </w:tcPr>
          <w:p w:rsidR="00F061B8" w:rsidRDefault="000D646A" w:rsidP="00AD6D63">
            <w:pPr>
              <w:spacing w:before="20" w:after="20"/>
              <w:ind w:left="540" w:hanging="540"/>
              <w:rPr>
                <w:rFonts w:cs="Arial"/>
                <w:sz w:val="28"/>
                <w:szCs w:val="28"/>
              </w:rPr>
            </w:pPr>
            <w:r w:rsidRPr="000D646A">
              <w:rPr>
                <w:rFonts w:cs="Arial"/>
                <w:sz w:val="44"/>
                <w:szCs w:val="44"/>
              </w:rPr>
              <w:sym w:font="Wingdings" w:char="F021"/>
            </w:r>
            <w:r w:rsidR="00AD6D63">
              <w:rPr>
                <w:rFonts w:cs="Arial"/>
                <w:sz w:val="44"/>
                <w:szCs w:val="44"/>
              </w:rPr>
              <w:t xml:space="preserve"> </w:t>
            </w:r>
            <w:r w:rsidR="00F061B8" w:rsidRPr="000D646A">
              <w:rPr>
                <w:rFonts w:cs="Arial"/>
                <w:sz w:val="28"/>
                <w:szCs w:val="28"/>
              </w:rPr>
              <w:t>A list of products you use regularly</w:t>
            </w:r>
          </w:p>
          <w:p w:rsidR="004B2768" w:rsidRPr="000D646A" w:rsidRDefault="004B2768" w:rsidP="00AD6D63">
            <w:pPr>
              <w:spacing w:before="20" w:after="20"/>
              <w:ind w:left="540" w:hanging="540"/>
              <w:rPr>
                <w:rFonts w:cs="Arial"/>
                <w:sz w:val="28"/>
                <w:szCs w:val="28"/>
              </w:rPr>
            </w:pPr>
          </w:p>
        </w:tc>
      </w:tr>
      <w:tr w:rsidR="00F061B8" w:rsidTr="000D646A">
        <w:tc>
          <w:tcPr>
            <w:cnfStyle w:val="001000000000" w:firstRow="0" w:lastRow="0" w:firstColumn="1" w:lastColumn="0" w:oddVBand="0" w:evenVBand="0" w:oddHBand="0" w:evenHBand="0" w:firstRowFirstColumn="0" w:firstRowLastColumn="0" w:lastRowFirstColumn="0" w:lastRowLastColumn="0"/>
            <w:tcW w:w="9518" w:type="dxa"/>
          </w:tcPr>
          <w:p w:rsidR="00F061B8" w:rsidRDefault="000D646A" w:rsidP="00AD6D63">
            <w:pPr>
              <w:spacing w:before="20" w:after="20"/>
              <w:ind w:left="540" w:hanging="540"/>
              <w:rPr>
                <w:rFonts w:cs="Arial"/>
                <w:sz w:val="28"/>
                <w:szCs w:val="28"/>
              </w:rPr>
            </w:pPr>
            <w:r w:rsidRPr="000D646A">
              <w:rPr>
                <w:rFonts w:cs="Arial"/>
                <w:sz w:val="44"/>
                <w:szCs w:val="44"/>
              </w:rPr>
              <w:sym w:font="Wingdings" w:char="F021"/>
            </w:r>
            <w:r w:rsidR="00AD6D63">
              <w:rPr>
                <w:rFonts w:cs="Arial"/>
                <w:sz w:val="44"/>
                <w:szCs w:val="44"/>
              </w:rPr>
              <w:t xml:space="preserve"> </w:t>
            </w:r>
            <w:r w:rsidR="00F061B8" w:rsidRPr="000D646A">
              <w:rPr>
                <w:rFonts w:cs="Arial"/>
                <w:sz w:val="28"/>
                <w:szCs w:val="28"/>
              </w:rPr>
              <w:t>Checklists</w:t>
            </w:r>
          </w:p>
          <w:p w:rsidR="004B2768" w:rsidRPr="000D646A" w:rsidRDefault="004B2768" w:rsidP="00AD6D63">
            <w:pPr>
              <w:spacing w:before="20" w:after="20"/>
              <w:ind w:left="540" w:hanging="540"/>
              <w:rPr>
                <w:rFonts w:cs="Arial"/>
                <w:sz w:val="28"/>
                <w:szCs w:val="28"/>
              </w:rPr>
            </w:pPr>
          </w:p>
        </w:tc>
      </w:tr>
      <w:tr w:rsidR="00F061B8" w:rsidTr="000D6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Borders>
              <w:top w:val="none" w:sz="0" w:space="0" w:color="auto"/>
              <w:left w:val="none" w:sz="0" w:space="0" w:color="auto"/>
              <w:bottom w:val="none" w:sz="0" w:space="0" w:color="auto"/>
              <w:right w:val="none" w:sz="0" w:space="0" w:color="auto"/>
            </w:tcBorders>
          </w:tcPr>
          <w:p w:rsidR="00F061B8" w:rsidRDefault="000D646A" w:rsidP="00AD6D63">
            <w:pPr>
              <w:spacing w:before="20" w:after="20"/>
              <w:ind w:left="540" w:hanging="540"/>
              <w:rPr>
                <w:rFonts w:cs="Arial"/>
                <w:sz w:val="28"/>
                <w:szCs w:val="28"/>
              </w:rPr>
            </w:pPr>
            <w:r w:rsidRPr="000D646A">
              <w:rPr>
                <w:rFonts w:cs="Arial"/>
                <w:sz w:val="44"/>
                <w:szCs w:val="44"/>
              </w:rPr>
              <w:sym w:font="Wingdings" w:char="F021"/>
            </w:r>
            <w:r w:rsidR="00AD6D63">
              <w:rPr>
                <w:rFonts w:cs="Arial"/>
                <w:sz w:val="44"/>
                <w:szCs w:val="44"/>
              </w:rPr>
              <w:t xml:space="preserve"> </w:t>
            </w:r>
            <w:r w:rsidR="00F061B8" w:rsidRPr="000D646A">
              <w:rPr>
                <w:rFonts w:cs="Arial"/>
                <w:sz w:val="28"/>
                <w:szCs w:val="28"/>
              </w:rPr>
              <w:t>Do a reader survey and write about the results</w:t>
            </w:r>
          </w:p>
          <w:p w:rsidR="004B2768" w:rsidRPr="000D646A" w:rsidRDefault="004B2768" w:rsidP="00AD6D63">
            <w:pPr>
              <w:spacing w:before="20" w:after="20"/>
              <w:ind w:left="540" w:hanging="540"/>
              <w:rPr>
                <w:rFonts w:cs="Arial"/>
                <w:sz w:val="28"/>
                <w:szCs w:val="28"/>
              </w:rPr>
            </w:pPr>
          </w:p>
        </w:tc>
      </w:tr>
      <w:tr w:rsidR="00F061B8" w:rsidTr="000D646A">
        <w:tc>
          <w:tcPr>
            <w:cnfStyle w:val="001000000000" w:firstRow="0" w:lastRow="0" w:firstColumn="1" w:lastColumn="0" w:oddVBand="0" w:evenVBand="0" w:oddHBand="0" w:evenHBand="0" w:firstRowFirstColumn="0" w:firstRowLastColumn="0" w:lastRowFirstColumn="0" w:lastRowLastColumn="0"/>
            <w:tcW w:w="9518" w:type="dxa"/>
          </w:tcPr>
          <w:p w:rsidR="00F061B8" w:rsidRDefault="000D646A" w:rsidP="00AD6D63">
            <w:pPr>
              <w:spacing w:before="20" w:after="20"/>
              <w:ind w:left="540" w:hanging="540"/>
              <w:rPr>
                <w:rFonts w:cs="Arial"/>
                <w:sz w:val="28"/>
                <w:szCs w:val="28"/>
              </w:rPr>
            </w:pPr>
            <w:r w:rsidRPr="000D646A">
              <w:rPr>
                <w:rFonts w:cs="Arial"/>
                <w:sz w:val="44"/>
                <w:szCs w:val="44"/>
              </w:rPr>
              <w:sym w:font="Wingdings" w:char="F021"/>
            </w:r>
            <w:r w:rsidR="00AD6D63">
              <w:rPr>
                <w:rFonts w:cs="Arial"/>
                <w:sz w:val="44"/>
                <w:szCs w:val="44"/>
              </w:rPr>
              <w:t xml:space="preserve"> </w:t>
            </w:r>
            <w:r w:rsidR="00F061B8" w:rsidRPr="000D646A">
              <w:rPr>
                <w:rFonts w:cs="Arial"/>
                <w:sz w:val="28"/>
                <w:szCs w:val="28"/>
              </w:rPr>
              <w:t>Event recommendations (i.e. trade shows, workshops)</w:t>
            </w:r>
          </w:p>
          <w:p w:rsidR="004B2768" w:rsidRPr="000D646A" w:rsidRDefault="004B2768" w:rsidP="00AD6D63">
            <w:pPr>
              <w:spacing w:before="20" w:after="20"/>
              <w:ind w:left="540" w:hanging="540"/>
              <w:rPr>
                <w:rFonts w:cs="Arial"/>
                <w:sz w:val="28"/>
                <w:szCs w:val="28"/>
              </w:rPr>
            </w:pPr>
          </w:p>
        </w:tc>
      </w:tr>
      <w:tr w:rsidR="00F061B8" w:rsidTr="000D6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Borders>
              <w:top w:val="none" w:sz="0" w:space="0" w:color="auto"/>
              <w:left w:val="none" w:sz="0" w:space="0" w:color="auto"/>
              <w:bottom w:val="none" w:sz="0" w:space="0" w:color="auto"/>
              <w:right w:val="none" w:sz="0" w:space="0" w:color="auto"/>
            </w:tcBorders>
          </w:tcPr>
          <w:p w:rsidR="00F061B8" w:rsidRDefault="000D646A" w:rsidP="00AD6D63">
            <w:pPr>
              <w:spacing w:before="20" w:after="20"/>
              <w:ind w:left="540" w:hanging="540"/>
              <w:rPr>
                <w:rFonts w:cs="Arial"/>
                <w:sz w:val="28"/>
                <w:szCs w:val="28"/>
              </w:rPr>
            </w:pPr>
            <w:r w:rsidRPr="000D646A">
              <w:rPr>
                <w:rFonts w:cs="Arial"/>
                <w:sz w:val="44"/>
                <w:szCs w:val="44"/>
              </w:rPr>
              <w:sym w:font="Wingdings" w:char="F021"/>
            </w:r>
            <w:r w:rsidR="00AD6D63">
              <w:rPr>
                <w:rFonts w:cs="Arial"/>
                <w:sz w:val="44"/>
                <w:szCs w:val="44"/>
              </w:rPr>
              <w:t xml:space="preserve"> </w:t>
            </w:r>
            <w:r w:rsidR="00F061B8" w:rsidRPr="000D646A">
              <w:rPr>
                <w:rFonts w:cs="Arial"/>
                <w:sz w:val="28"/>
                <w:szCs w:val="28"/>
              </w:rPr>
              <w:t>How-to’s</w:t>
            </w:r>
          </w:p>
          <w:p w:rsidR="004B2768" w:rsidRPr="000D646A" w:rsidRDefault="004B2768" w:rsidP="00AD6D63">
            <w:pPr>
              <w:spacing w:before="20" w:after="20"/>
              <w:ind w:left="540" w:hanging="540"/>
              <w:rPr>
                <w:rFonts w:cs="Arial"/>
                <w:sz w:val="28"/>
                <w:szCs w:val="28"/>
              </w:rPr>
            </w:pPr>
          </w:p>
        </w:tc>
      </w:tr>
      <w:tr w:rsidR="00F061B8" w:rsidTr="000D646A">
        <w:tc>
          <w:tcPr>
            <w:cnfStyle w:val="001000000000" w:firstRow="0" w:lastRow="0" w:firstColumn="1" w:lastColumn="0" w:oddVBand="0" w:evenVBand="0" w:oddHBand="0" w:evenHBand="0" w:firstRowFirstColumn="0" w:firstRowLastColumn="0" w:lastRowFirstColumn="0" w:lastRowLastColumn="0"/>
            <w:tcW w:w="9518" w:type="dxa"/>
          </w:tcPr>
          <w:p w:rsidR="00F061B8" w:rsidRDefault="000D646A" w:rsidP="00AD6D63">
            <w:pPr>
              <w:spacing w:before="20" w:after="20"/>
              <w:ind w:left="540" w:hanging="540"/>
              <w:rPr>
                <w:rFonts w:cs="Arial"/>
                <w:sz w:val="28"/>
                <w:szCs w:val="28"/>
              </w:rPr>
            </w:pPr>
            <w:r w:rsidRPr="000D646A">
              <w:rPr>
                <w:rFonts w:cs="Arial"/>
                <w:sz w:val="44"/>
                <w:szCs w:val="44"/>
              </w:rPr>
              <w:sym w:font="Wingdings" w:char="F021"/>
            </w:r>
            <w:r w:rsidR="00AD6D63">
              <w:rPr>
                <w:rFonts w:cs="Arial"/>
                <w:sz w:val="44"/>
                <w:szCs w:val="44"/>
              </w:rPr>
              <w:t xml:space="preserve"> </w:t>
            </w:r>
            <w:r w:rsidR="00F061B8" w:rsidRPr="000D646A">
              <w:rPr>
                <w:rFonts w:cs="Arial"/>
                <w:sz w:val="28"/>
                <w:szCs w:val="28"/>
              </w:rPr>
              <w:t>Interviews</w:t>
            </w:r>
          </w:p>
          <w:p w:rsidR="004B2768" w:rsidRPr="000D646A" w:rsidRDefault="004B2768" w:rsidP="00AD6D63">
            <w:pPr>
              <w:spacing w:before="20" w:after="20"/>
              <w:ind w:left="540" w:hanging="540"/>
              <w:rPr>
                <w:rFonts w:cs="Arial"/>
                <w:sz w:val="28"/>
                <w:szCs w:val="28"/>
              </w:rPr>
            </w:pPr>
          </w:p>
        </w:tc>
      </w:tr>
      <w:tr w:rsidR="00F061B8" w:rsidTr="000D6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Borders>
              <w:top w:val="none" w:sz="0" w:space="0" w:color="auto"/>
              <w:left w:val="none" w:sz="0" w:space="0" w:color="auto"/>
              <w:bottom w:val="none" w:sz="0" w:space="0" w:color="auto"/>
              <w:right w:val="none" w:sz="0" w:space="0" w:color="auto"/>
            </w:tcBorders>
          </w:tcPr>
          <w:p w:rsidR="00F061B8" w:rsidRDefault="00AD6D63" w:rsidP="00AD6D63">
            <w:pPr>
              <w:spacing w:before="20" w:after="20"/>
              <w:ind w:left="540" w:hanging="540"/>
              <w:rPr>
                <w:rFonts w:cs="Arial"/>
                <w:sz w:val="28"/>
                <w:szCs w:val="28"/>
              </w:rPr>
            </w:pPr>
            <w:r w:rsidRPr="000D646A">
              <w:rPr>
                <w:rFonts w:cs="Arial"/>
                <w:sz w:val="44"/>
                <w:szCs w:val="44"/>
              </w:rPr>
              <w:sym w:font="Wingdings" w:char="F021"/>
            </w:r>
            <w:r>
              <w:rPr>
                <w:rFonts w:cs="Arial"/>
                <w:sz w:val="44"/>
                <w:szCs w:val="44"/>
              </w:rPr>
              <w:t xml:space="preserve"> </w:t>
            </w:r>
            <w:r w:rsidR="00F061B8" w:rsidRPr="000D646A">
              <w:rPr>
                <w:rFonts w:cs="Arial"/>
                <w:sz w:val="28"/>
                <w:szCs w:val="28"/>
              </w:rPr>
              <w:t>Lists (i.e. “Top 5 ways to…,” “Ten tips for…,” “Seven steps to…,” “Top 10 ____ challenges,” “Top five reasons to …”)</w:t>
            </w:r>
          </w:p>
          <w:p w:rsidR="004B2768" w:rsidRPr="000D646A" w:rsidRDefault="004B2768" w:rsidP="00AD6D63">
            <w:pPr>
              <w:spacing w:before="20" w:after="20"/>
              <w:ind w:left="540" w:hanging="540"/>
              <w:rPr>
                <w:rFonts w:cs="Arial"/>
                <w:sz w:val="28"/>
                <w:szCs w:val="28"/>
              </w:rPr>
            </w:pPr>
          </w:p>
        </w:tc>
      </w:tr>
      <w:tr w:rsidR="00F061B8" w:rsidTr="000D646A">
        <w:tc>
          <w:tcPr>
            <w:cnfStyle w:val="001000000000" w:firstRow="0" w:lastRow="0" w:firstColumn="1" w:lastColumn="0" w:oddVBand="0" w:evenVBand="0" w:oddHBand="0" w:evenHBand="0" w:firstRowFirstColumn="0" w:firstRowLastColumn="0" w:lastRowFirstColumn="0" w:lastRowLastColumn="0"/>
            <w:tcW w:w="9518" w:type="dxa"/>
          </w:tcPr>
          <w:p w:rsidR="00F061B8" w:rsidRDefault="00AD6D63" w:rsidP="00AD6D63">
            <w:pPr>
              <w:spacing w:before="20" w:after="20"/>
              <w:ind w:left="540" w:hanging="540"/>
              <w:rPr>
                <w:rFonts w:cs="Arial"/>
                <w:sz w:val="28"/>
                <w:szCs w:val="28"/>
              </w:rPr>
            </w:pPr>
            <w:r w:rsidRPr="000D646A">
              <w:rPr>
                <w:rFonts w:cs="Arial"/>
                <w:sz w:val="44"/>
                <w:szCs w:val="44"/>
              </w:rPr>
              <w:lastRenderedPageBreak/>
              <w:sym w:font="Wingdings" w:char="F021"/>
            </w:r>
            <w:r>
              <w:rPr>
                <w:rFonts w:cs="Arial"/>
                <w:sz w:val="44"/>
                <w:szCs w:val="44"/>
              </w:rPr>
              <w:t xml:space="preserve"> </w:t>
            </w:r>
            <w:r w:rsidR="00F061B8" w:rsidRPr="000D646A">
              <w:rPr>
                <w:rFonts w:cs="Arial"/>
                <w:sz w:val="28"/>
                <w:szCs w:val="28"/>
              </w:rPr>
              <w:t>New service announcement</w:t>
            </w:r>
          </w:p>
          <w:p w:rsidR="004B2768" w:rsidRPr="000D646A" w:rsidRDefault="004B2768" w:rsidP="00AD6D63">
            <w:pPr>
              <w:spacing w:before="20" w:after="20"/>
              <w:ind w:left="540" w:hanging="540"/>
              <w:rPr>
                <w:rFonts w:cs="Arial"/>
                <w:sz w:val="28"/>
                <w:szCs w:val="28"/>
              </w:rPr>
            </w:pPr>
          </w:p>
        </w:tc>
      </w:tr>
      <w:tr w:rsidR="00F061B8" w:rsidTr="000D6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Borders>
              <w:top w:val="none" w:sz="0" w:space="0" w:color="auto"/>
              <w:left w:val="none" w:sz="0" w:space="0" w:color="auto"/>
              <w:bottom w:val="none" w:sz="0" w:space="0" w:color="auto"/>
              <w:right w:val="none" w:sz="0" w:space="0" w:color="auto"/>
            </w:tcBorders>
          </w:tcPr>
          <w:p w:rsidR="00F061B8" w:rsidRDefault="00AD6D63" w:rsidP="00AD6D63">
            <w:pPr>
              <w:spacing w:before="20" w:after="20"/>
              <w:ind w:left="540" w:hanging="540"/>
              <w:rPr>
                <w:rFonts w:cs="Arial"/>
                <w:sz w:val="28"/>
                <w:szCs w:val="28"/>
              </w:rPr>
            </w:pPr>
            <w:r w:rsidRPr="000D646A">
              <w:rPr>
                <w:rFonts w:cs="Arial"/>
                <w:sz w:val="44"/>
                <w:szCs w:val="44"/>
              </w:rPr>
              <w:sym w:font="Wingdings" w:char="F021"/>
            </w:r>
            <w:r>
              <w:rPr>
                <w:rFonts w:cs="Arial"/>
                <w:sz w:val="44"/>
                <w:szCs w:val="44"/>
              </w:rPr>
              <w:t xml:space="preserve"> </w:t>
            </w:r>
            <w:r w:rsidR="00F061B8" w:rsidRPr="000D646A">
              <w:rPr>
                <w:rFonts w:cs="Arial"/>
                <w:sz w:val="28"/>
                <w:szCs w:val="28"/>
              </w:rPr>
              <w:t>Problem / solution</w:t>
            </w:r>
          </w:p>
          <w:p w:rsidR="004B2768" w:rsidRPr="000D646A" w:rsidRDefault="004B2768" w:rsidP="00AD6D63">
            <w:pPr>
              <w:spacing w:before="20" w:after="20"/>
              <w:ind w:left="540" w:hanging="540"/>
              <w:rPr>
                <w:rFonts w:cs="Arial"/>
                <w:sz w:val="28"/>
                <w:szCs w:val="28"/>
              </w:rPr>
            </w:pPr>
          </w:p>
        </w:tc>
      </w:tr>
      <w:tr w:rsidR="00F061B8" w:rsidTr="000D646A">
        <w:tc>
          <w:tcPr>
            <w:cnfStyle w:val="001000000000" w:firstRow="0" w:lastRow="0" w:firstColumn="1" w:lastColumn="0" w:oddVBand="0" w:evenVBand="0" w:oddHBand="0" w:evenHBand="0" w:firstRowFirstColumn="0" w:firstRowLastColumn="0" w:lastRowFirstColumn="0" w:lastRowLastColumn="0"/>
            <w:tcW w:w="9518" w:type="dxa"/>
          </w:tcPr>
          <w:p w:rsidR="00F061B8" w:rsidRDefault="00AD6D63" w:rsidP="00AD6D63">
            <w:pPr>
              <w:spacing w:before="20" w:after="20"/>
              <w:ind w:left="540" w:hanging="540"/>
              <w:rPr>
                <w:rFonts w:cs="Arial"/>
                <w:sz w:val="28"/>
                <w:szCs w:val="28"/>
              </w:rPr>
            </w:pPr>
            <w:r w:rsidRPr="000D646A">
              <w:rPr>
                <w:rFonts w:cs="Arial"/>
                <w:sz w:val="44"/>
                <w:szCs w:val="44"/>
              </w:rPr>
              <w:sym w:font="Wingdings" w:char="F021"/>
            </w:r>
            <w:r>
              <w:rPr>
                <w:rFonts w:cs="Arial"/>
                <w:sz w:val="44"/>
                <w:szCs w:val="44"/>
              </w:rPr>
              <w:t xml:space="preserve"> </w:t>
            </w:r>
            <w:r w:rsidR="00F061B8" w:rsidRPr="000D646A">
              <w:rPr>
                <w:rFonts w:cs="Arial"/>
                <w:sz w:val="28"/>
                <w:szCs w:val="28"/>
              </w:rPr>
              <w:t>Relevant industry news</w:t>
            </w:r>
          </w:p>
          <w:p w:rsidR="004B2768" w:rsidRPr="000D646A" w:rsidRDefault="004B2768" w:rsidP="00AD6D63">
            <w:pPr>
              <w:spacing w:before="20" w:after="20"/>
              <w:ind w:left="540" w:hanging="540"/>
              <w:rPr>
                <w:rFonts w:cs="Arial"/>
                <w:sz w:val="28"/>
                <w:szCs w:val="28"/>
              </w:rPr>
            </w:pPr>
          </w:p>
        </w:tc>
      </w:tr>
      <w:tr w:rsidR="00F061B8" w:rsidTr="000D6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Borders>
              <w:top w:val="none" w:sz="0" w:space="0" w:color="auto"/>
              <w:left w:val="none" w:sz="0" w:space="0" w:color="auto"/>
              <w:bottom w:val="none" w:sz="0" w:space="0" w:color="auto"/>
              <w:right w:val="none" w:sz="0" w:space="0" w:color="auto"/>
            </w:tcBorders>
          </w:tcPr>
          <w:p w:rsidR="00F061B8" w:rsidRDefault="00AD6D63" w:rsidP="00AD6D63">
            <w:pPr>
              <w:spacing w:before="20" w:after="20"/>
              <w:ind w:left="540" w:hanging="540"/>
              <w:rPr>
                <w:rFonts w:cs="Arial"/>
                <w:sz w:val="28"/>
                <w:szCs w:val="28"/>
              </w:rPr>
            </w:pPr>
            <w:r w:rsidRPr="000D646A">
              <w:rPr>
                <w:rFonts w:cs="Arial"/>
                <w:sz w:val="44"/>
                <w:szCs w:val="44"/>
              </w:rPr>
              <w:sym w:font="Wingdings" w:char="F021"/>
            </w:r>
            <w:r>
              <w:rPr>
                <w:rFonts w:cs="Arial"/>
                <w:sz w:val="44"/>
                <w:szCs w:val="44"/>
              </w:rPr>
              <w:t xml:space="preserve"> </w:t>
            </w:r>
            <w:r w:rsidR="00F061B8" w:rsidRPr="000D646A">
              <w:rPr>
                <w:rFonts w:cs="Arial"/>
                <w:sz w:val="28"/>
                <w:szCs w:val="28"/>
              </w:rPr>
              <w:t>Review a book or product</w:t>
            </w:r>
          </w:p>
          <w:p w:rsidR="004B2768" w:rsidRPr="000D646A" w:rsidRDefault="004B2768" w:rsidP="00AD6D63">
            <w:pPr>
              <w:spacing w:before="20" w:after="20"/>
              <w:ind w:left="540" w:hanging="540"/>
              <w:rPr>
                <w:rFonts w:cs="Arial"/>
                <w:sz w:val="28"/>
                <w:szCs w:val="28"/>
              </w:rPr>
            </w:pPr>
          </w:p>
        </w:tc>
      </w:tr>
      <w:tr w:rsidR="00F061B8" w:rsidTr="000D646A">
        <w:tc>
          <w:tcPr>
            <w:cnfStyle w:val="001000000000" w:firstRow="0" w:lastRow="0" w:firstColumn="1" w:lastColumn="0" w:oddVBand="0" w:evenVBand="0" w:oddHBand="0" w:evenHBand="0" w:firstRowFirstColumn="0" w:firstRowLastColumn="0" w:lastRowFirstColumn="0" w:lastRowLastColumn="0"/>
            <w:tcW w:w="9518" w:type="dxa"/>
          </w:tcPr>
          <w:p w:rsidR="00F061B8" w:rsidRDefault="00AD6D63" w:rsidP="00AD6D63">
            <w:pPr>
              <w:spacing w:before="20" w:after="20"/>
              <w:ind w:left="540" w:hanging="540"/>
              <w:rPr>
                <w:rFonts w:cs="Arial"/>
                <w:sz w:val="28"/>
                <w:szCs w:val="28"/>
              </w:rPr>
            </w:pPr>
            <w:r w:rsidRPr="000D646A">
              <w:rPr>
                <w:rFonts w:cs="Arial"/>
                <w:sz w:val="44"/>
                <w:szCs w:val="44"/>
              </w:rPr>
              <w:sym w:font="Wingdings" w:char="F021"/>
            </w:r>
            <w:r>
              <w:rPr>
                <w:rFonts w:cs="Arial"/>
                <w:sz w:val="44"/>
                <w:szCs w:val="44"/>
              </w:rPr>
              <w:t xml:space="preserve"> </w:t>
            </w:r>
            <w:r w:rsidR="00F061B8" w:rsidRPr="000D646A">
              <w:rPr>
                <w:rFonts w:cs="Arial"/>
                <w:sz w:val="28"/>
                <w:szCs w:val="28"/>
              </w:rPr>
              <w:t>Seasonality</w:t>
            </w:r>
          </w:p>
          <w:p w:rsidR="004B2768" w:rsidRPr="000D646A" w:rsidRDefault="004B2768" w:rsidP="00AD6D63">
            <w:pPr>
              <w:spacing w:before="20" w:after="20"/>
              <w:ind w:left="540" w:hanging="540"/>
              <w:rPr>
                <w:rFonts w:cs="Arial"/>
                <w:sz w:val="28"/>
                <w:szCs w:val="28"/>
              </w:rPr>
            </w:pPr>
          </w:p>
        </w:tc>
      </w:tr>
      <w:tr w:rsidR="00F061B8" w:rsidTr="000D6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Borders>
              <w:top w:val="none" w:sz="0" w:space="0" w:color="auto"/>
              <w:left w:val="none" w:sz="0" w:space="0" w:color="auto"/>
              <w:bottom w:val="none" w:sz="0" w:space="0" w:color="auto"/>
              <w:right w:val="none" w:sz="0" w:space="0" w:color="auto"/>
            </w:tcBorders>
          </w:tcPr>
          <w:p w:rsidR="00F061B8" w:rsidRDefault="00AD6D63" w:rsidP="00AD6D63">
            <w:pPr>
              <w:spacing w:before="20" w:after="20"/>
              <w:ind w:left="540" w:hanging="540"/>
              <w:rPr>
                <w:rFonts w:cs="Arial"/>
                <w:sz w:val="28"/>
                <w:szCs w:val="28"/>
              </w:rPr>
            </w:pPr>
            <w:r w:rsidRPr="000D646A">
              <w:rPr>
                <w:rFonts w:cs="Arial"/>
                <w:sz w:val="44"/>
                <w:szCs w:val="44"/>
              </w:rPr>
              <w:sym w:font="Wingdings" w:char="F021"/>
            </w:r>
            <w:r>
              <w:rPr>
                <w:rFonts w:cs="Arial"/>
                <w:sz w:val="44"/>
                <w:szCs w:val="44"/>
              </w:rPr>
              <w:t xml:space="preserve"> </w:t>
            </w:r>
            <w:r w:rsidR="00F061B8" w:rsidRPr="000D646A">
              <w:rPr>
                <w:rFonts w:cs="Arial"/>
                <w:sz w:val="28"/>
                <w:szCs w:val="28"/>
              </w:rPr>
              <w:t>The story behind your business</w:t>
            </w:r>
          </w:p>
          <w:p w:rsidR="004B2768" w:rsidRPr="000D646A" w:rsidRDefault="004B2768" w:rsidP="00AD6D63">
            <w:pPr>
              <w:spacing w:before="20" w:after="20"/>
              <w:ind w:left="540" w:hanging="540"/>
              <w:rPr>
                <w:rFonts w:cs="Arial"/>
                <w:sz w:val="28"/>
                <w:szCs w:val="28"/>
              </w:rPr>
            </w:pPr>
          </w:p>
        </w:tc>
      </w:tr>
      <w:tr w:rsidR="00F061B8" w:rsidTr="000D646A">
        <w:tc>
          <w:tcPr>
            <w:cnfStyle w:val="001000000000" w:firstRow="0" w:lastRow="0" w:firstColumn="1" w:lastColumn="0" w:oddVBand="0" w:evenVBand="0" w:oddHBand="0" w:evenHBand="0" w:firstRowFirstColumn="0" w:firstRowLastColumn="0" w:lastRowFirstColumn="0" w:lastRowLastColumn="0"/>
            <w:tcW w:w="9518" w:type="dxa"/>
          </w:tcPr>
          <w:p w:rsidR="00F061B8" w:rsidRDefault="00AD6D63" w:rsidP="00AD6D63">
            <w:pPr>
              <w:spacing w:before="20" w:after="20"/>
              <w:ind w:left="540" w:hanging="540"/>
              <w:rPr>
                <w:rFonts w:cs="Arial"/>
                <w:sz w:val="28"/>
                <w:szCs w:val="28"/>
              </w:rPr>
            </w:pPr>
            <w:r w:rsidRPr="000D646A">
              <w:rPr>
                <w:rFonts w:cs="Arial"/>
                <w:sz w:val="44"/>
                <w:szCs w:val="44"/>
              </w:rPr>
              <w:sym w:font="Wingdings" w:char="F021"/>
            </w:r>
            <w:r>
              <w:rPr>
                <w:rFonts w:cs="Arial"/>
                <w:sz w:val="44"/>
                <w:szCs w:val="44"/>
              </w:rPr>
              <w:t xml:space="preserve"> </w:t>
            </w:r>
            <w:r w:rsidR="00F061B8" w:rsidRPr="000D646A">
              <w:rPr>
                <w:rFonts w:cs="Arial"/>
                <w:sz w:val="28"/>
                <w:szCs w:val="28"/>
              </w:rPr>
              <w:t>Trends</w:t>
            </w:r>
          </w:p>
          <w:p w:rsidR="004B2768" w:rsidRPr="000D646A" w:rsidRDefault="004B2768" w:rsidP="00AD6D63">
            <w:pPr>
              <w:spacing w:before="20" w:after="20"/>
              <w:ind w:left="540" w:hanging="540"/>
              <w:rPr>
                <w:rFonts w:cs="Arial"/>
                <w:sz w:val="28"/>
                <w:szCs w:val="28"/>
              </w:rPr>
            </w:pPr>
          </w:p>
        </w:tc>
      </w:tr>
      <w:tr w:rsidR="00F061B8" w:rsidTr="000D6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Borders>
              <w:top w:val="none" w:sz="0" w:space="0" w:color="auto"/>
              <w:left w:val="none" w:sz="0" w:space="0" w:color="auto"/>
              <w:bottom w:val="none" w:sz="0" w:space="0" w:color="auto"/>
              <w:right w:val="none" w:sz="0" w:space="0" w:color="auto"/>
            </w:tcBorders>
          </w:tcPr>
          <w:p w:rsidR="00F061B8" w:rsidRDefault="00AD6D63" w:rsidP="00AD6D63">
            <w:pPr>
              <w:spacing w:before="20" w:after="20"/>
              <w:ind w:left="540" w:hanging="540"/>
              <w:rPr>
                <w:rFonts w:cs="Arial"/>
                <w:sz w:val="28"/>
                <w:szCs w:val="28"/>
              </w:rPr>
            </w:pPr>
            <w:r w:rsidRPr="000D646A">
              <w:rPr>
                <w:rFonts w:cs="Arial"/>
                <w:sz w:val="44"/>
                <w:szCs w:val="44"/>
              </w:rPr>
              <w:sym w:font="Wingdings" w:char="F021"/>
            </w:r>
            <w:r>
              <w:rPr>
                <w:rFonts w:cs="Arial"/>
                <w:sz w:val="44"/>
                <w:szCs w:val="44"/>
              </w:rPr>
              <w:t xml:space="preserve"> </w:t>
            </w:r>
            <w:r w:rsidR="00F061B8" w:rsidRPr="000D646A">
              <w:rPr>
                <w:rFonts w:cs="Arial"/>
                <w:sz w:val="28"/>
                <w:szCs w:val="28"/>
              </w:rPr>
              <w:t>Useful resources</w:t>
            </w:r>
          </w:p>
          <w:p w:rsidR="004B2768" w:rsidRPr="000D646A" w:rsidRDefault="004B2768" w:rsidP="00AD6D63">
            <w:pPr>
              <w:spacing w:before="20" w:after="20"/>
              <w:ind w:left="540" w:hanging="540"/>
              <w:rPr>
                <w:rFonts w:cs="Arial"/>
                <w:sz w:val="28"/>
                <w:szCs w:val="28"/>
              </w:rPr>
            </w:pPr>
          </w:p>
        </w:tc>
      </w:tr>
      <w:tr w:rsidR="00F061B8" w:rsidTr="000D646A">
        <w:tc>
          <w:tcPr>
            <w:cnfStyle w:val="001000000000" w:firstRow="0" w:lastRow="0" w:firstColumn="1" w:lastColumn="0" w:oddVBand="0" w:evenVBand="0" w:oddHBand="0" w:evenHBand="0" w:firstRowFirstColumn="0" w:firstRowLastColumn="0" w:lastRowFirstColumn="0" w:lastRowLastColumn="0"/>
            <w:tcW w:w="9518" w:type="dxa"/>
          </w:tcPr>
          <w:p w:rsidR="00F061B8" w:rsidRDefault="00AD6D63" w:rsidP="00AD6D63">
            <w:pPr>
              <w:spacing w:before="20" w:after="20"/>
              <w:ind w:left="540" w:hanging="540"/>
              <w:rPr>
                <w:rFonts w:cs="Arial"/>
                <w:sz w:val="28"/>
                <w:szCs w:val="28"/>
              </w:rPr>
            </w:pPr>
            <w:r w:rsidRPr="000D646A">
              <w:rPr>
                <w:rFonts w:cs="Arial"/>
                <w:sz w:val="44"/>
                <w:szCs w:val="44"/>
              </w:rPr>
              <w:sym w:font="Wingdings" w:char="F021"/>
            </w:r>
            <w:r>
              <w:rPr>
                <w:rFonts w:cs="Arial"/>
                <w:sz w:val="44"/>
                <w:szCs w:val="44"/>
              </w:rPr>
              <w:t xml:space="preserve"> </w:t>
            </w:r>
            <w:r w:rsidR="00F061B8" w:rsidRPr="000D646A">
              <w:rPr>
                <w:rFonts w:cs="Arial"/>
                <w:sz w:val="28"/>
                <w:szCs w:val="28"/>
              </w:rPr>
              <w:t>Your creative process</w:t>
            </w:r>
          </w:p>
          <w:p w:rsidR="004B2768" w:rsidRPr="000D646A" w:rsidRDefault="004B2768" w:rsidP="00AD6D63">
            <w:pPr>
              <w:spacing w:before="20" w:after="20"/>
              <w:ind w:left="540" w:hanging="540"/>
              <w:rPr>
                <w:rFonts w:cs="Arial"/>
                <w:sz w:val="28"/>
                <w:szCs w:val="28"/>
              </w:rPr>
            </w:pPr>
          </w:p>
        </w:tc>
      </w:tr>
    </w:tbl>
    <w:p w:rsidR="004B2768" w:rsidRDefault="004B2768" w:rsidP="009E3AF0">
      <w:pPr>
        <w:jc w:val="center"/>
        <w:rPr>
          <w:rFonts w:cs="Arial"/>
          <w:b/>
          <w:smallCaps/>
          <w:color w:val="0070C0"/>
          <w:sz w:val="28"/>
          <w:szCs w:val="28"/>
          <w:u w:val="single"/>
        </w:rPr>
      </w:pPr>
    </w:p>
    <w:p w:rsidR="004B2768" w:rsidRDefault="004B2768">
      <w:pPr>
        <w:suppressAutoHyphens w:val="0"/>
        <w:spacing w:after="200" w:line="276" w:lineRule="auto"/>
        <w:rPr>
          <w:rFonts w:cs="Arial"/>
          <w:b/>
          <w:smallCaps/>
          <w:color w:val="0070C0"/>
          <w:sz w:val="28"/>
          <w:szCs w:val="28"/>
          <w:u w:val="single"/>
        </w:rPr>
      </w:pPr>
    </w:p>
    <w:sectPr w:rsidR="004B2768" w:rsidSect="00A1296A">
      <w:headerReference w:type="default" r:id="rId9"/>
      <w:footerReference w:type="default" r:id="rId10"/>
      <w:pgSz w:w="12240" w:h="15840" w:code="1"/>
      <w:pgMar w:top="1469" w:right="1469" w:bottom="2030" w:left="1469" w:header="1080" w:footer="1080" w:gutter="0"/>
      <w:pgBorders w:offsetFrom="page">
        <w:top w:val="double" w:sz="12" w:space="24" w:color="00447C"/>
        <w:left w:val="double" w:sz="12" w:space="24" w:color="00447C"/>
        <w:bottom w:val="double" w:sz="12" w:space="24" w:color="00447C"/>
        <w:right w:val="double" w:sz="12" w:space="24" w:color="00447C"/>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5A8" w:rsidRDefault="00DA55A8">
      <w:r>
        <w:separator/>
      </w:r>
    </w:p>
  </w:endnote>
  <w:endnote w:type="continuationSeparator" w:id="0">
    <w:p w:rsidR="00DA55A8" w:rsidRDefault="00DA5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yriad Web Pro">
    <w:altName w:val="Corbel"/>
    <w:charset w:val="00"/>
    <w:family w:val="swiss"/>
    <w:pitch w:val="variable"/>
    <w:sig w:usb0="00000001" w:usb1="5000204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EFE" w:rsidRDefault="00792EFE" w:rsidP="00F750D7">
    <w:pPr>
      <w:pStyle w:val="Footer"/>
      <w:ind w:right="-720"/>
      <w:jc w:val="center"/>
      <w:rPr>
        <w:rFonts w:ascii="Myriad Web Pro" w:hAnsi="Myriad Web Pro"/>
        <w:color w:val="00447C"/>
        <w:sz w:val="20"/>
        <w:szCs w:val="20"/>
      </w:rPr>
    </w:pPr>
    <w:r w:rsidRPr="00B77DB5">
      <w:rPr>
        <w:rFonts w:ascii="Myriad Web Pro" w:hAnsi="Myriad Web Pro"/>
        <w:color w:val="00447C"/>
        <w:sz w:val="20"/>
        <w:szCs w:val="20"/>
      </w:rPr>
      <w:t>©</w:t>
    </w:r>
    <w:r>
      <w:rPr>
        <w:rFonts w:ascii="Myriad Web Pro" w:hAnsi="Myriad Web Pro"/>
        <w:color w:val="00447C"/>
        <w:sz w:val="20"/>
        <w:szCs w:val="20"/>
      </w:rPr>
      <w:t xml:space="preserve">2015 </w:t>
    </w:r>
    <w:hyperlink r:id="rId1" w:history="1">
      <w:r w:rsidRPr="00B24D40">
        <w:rPr>
          <w:rStyle w:val="Hyperlink"/>
          <w:rFonts w:ascii="Myriad Web Pro" w:hAnsi="Myriad Web Pro"/>
          <w:sz w:val="20"/>
          <w:szCs w:val="20"/>
        </w:rPr>
        <w:t>www.altadmin.ca</w:t>
      </w:r>
    </w:hyperlink>
    <w:r>
      <w:rPr>
        <w:rFonts w:ascii="Myriad Web Pro" w:hAnsi="Myriad Web Pro"/>
        <w:color w:val="00447C"/>
        <w:sz w:val="20"/>
        <w:szCs w:val="20"/>
      </w:rPr>
      <w:t xml:space="preserve"> | Jennifer Hazlett, Alternate Admin, </w:t>
    </w:r>
    <w:hyperlink r:id="rId2" w:history="1">
      <w:r w:rsidRPr="00F44085">
        <w:rPr>
          <w:rStyle w:val="Hyperlink"/>
          <w:rFonts w:ascii="Myriad Web Pro" w:hAnsi="Myriad Web Pro"/>
          <w:sz w:val="20"/>
          <w:szCs w:val="20"/>
        </w:rPr>
        <w:t>jen@altadmin.ca</w:t>
      </w:r>
    </w:hyperlink>
  </w:p>
  <w:p w:rsidR="00792EFE" w:rsidRPr="00B77DB5" w:rsidRDefault="00792EFE" w:rsidP="00F750D7">
    <w:pPr>
      <w:pStyle w:val="Footer"/>
      <w:ind w:right="-720"/>
      <w:jc w:val="center"/>
      <w:rPr>
        <w:rFonts w:ascii="Myriad Web Pro" w:hAnsi="Myriad Web Pro"/>
        <w:color w:val="00447C"/>
        <w:sz w:val="20"/>
        <w:szCs w:val="20"/>
      </w:rPr>
    </w:pPr>
    <w:r w:rsidRPr="00630A74">
      <w:rPr>
        <w:rFonts w:ascii="Myriad Web Pro" w:hAnsi="Myriad Web Pro"/>
        <w:color w:val="00447C"/>
        <w:sz w:val="20"/>
        <w:szCs w:val="20"/>
      </w:rPr>
      <w:t>27</w:t>
    </w:r>
    <w:r>
      <w:rPr>
        <w:rFonts w:ascii="Myriad Web Pro" w:hAnsi="Myriad Web Pro"/>
        <w:color w:val="00447C"/>
        <w:sz w:val="20"/>
        <w:szCs w:val="20"/>
      </w:rPr>
      <w:t xml:space="preserve">-1300 King Street East, Box 107, </w:t>
    </w:r>
    <w:r w:rsidRPr="00CC14EC">
      <w:rPr>
        <w:rFonts w:ascii="Myriad Web Pro" w:hAnsi="Myriad Web Pro"/>
        <w:color w:val="00447C"/>
        <w:sz w:val="20"/>
        <w:szCs w:val="20"/>
      </w:rPr>
      <w:t xml:space="preserve">Oshawa, ON  </w:t>
    </w:r>
    <w:r>
      <w:rPr>
        <w:rFonts w:ascii="Myriad Web Pro" w:hAnsi="Myriad Web Pro"/>
        <w:color w:val="00447C"/>
        <w:sz w:val="20"/>
        <w:szCs w:val="20"/>
      </w:rPr>
      <w:t xml:space="preserve"> </w:t>
    </w:r>
    <w:r w:rsidRPr="00630A74">
      <w:rPr>
        <w:rFonts w:ascii="Myriad Web Pro" w:hAnsi="Myriad Web Pro"/>
        <w:color w:val="00447C"/>
        <w:sz w:val="20"/>
        <w:szCs w:val="20"/>
      </w:rPr>
      <w:t>L1H 8J4</w:t>
    </w:r>
    <w:r>
      <w:rPr>
        <w:rFonts w:ascii="Myriad Web Pro" w:hAnsi="Myriad Web Pro"/>
        <w:color w:val="00447C"/>
        <w:sz w:val="20"/>
        <w:szCs w:val="20"/>
      </w:rPr>
      <w:t xml:space="preserve"> | 905 809 5809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5A8" w:rsidRDefault="00DA55A8">
      <w:r>
        <w:separator/>
      </w:r>
    </w:p>
  </w:footnote>
  <w:footnote w:type="continuationSeparator" w:id="0">
    <w:p w:rsidR="00DA55A8" w:rsidRDefault="00DA55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EFE" w:rsidRDefault="00792EFE">
    <w:pPr>
      <w:pStyle w:val="Header"/>
    </w:pPr>
    <w:r>
      <w:rPr>
        <w:noProof/>
        <w:lang w:eastAsia="en-US"/>
      </w:rPr>
      <mc:AlternateContent>
        <mc:Choice Requires="wps">
          <w:drawing>
            <wp:anchor distT="0" distB="0" distL="114300" distR="114300" simplePos="0" relativeHeight="251660288" behindDoc="0" locked="0" layoutInCell="0" allowOverlap="1" wp14:anchorId="512AEEBB" wp14:editId="77155804">
              <wp:simplePos x="0" y="0"/>
              <wp:positionH relativeFrom="margin">
                <wp:posOffset>-5969</wp:posOffset>
              </wp:positionH>
              <wp:positionV relativeFrom="topMargin">
                <wp:posOffset>537845</wp:posOffset>
              </wp:positionV>
              <wp:extent cx="5943600" cy="170815"/>
              <wp:effectExtent l="0" t="0" r="0" b="0"/>
              <wp:wrapNone/>
              <wp:docPr id="473" name="Text Box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sz w:val="22"/>
                              <w:szCs w:val="22"/>
                            </w:rPr>
                            <w:alias w:val="Title"/>
                            <w:id w:val="930168529"/>
                            <w:dataBinding w:prefixMappings="xmlns:ns0='http://schemas.openxmlformats.org/package/2006/metadata/core-properties' xmlns:ns1='http://purl.org/dc/elements/1.1/'" w:xpath="/ns0:coreProperties[1]/ns1:title[1]" w:storeItemID="{6C3C8BC8-F283-45AE-878A-BAB7291924A1}"/>
                            <w:text/>
                          </w:sdtPr>
                          <w:sdtEndPr/>
                          <w:sdtContent>
                            <w:p w:rsidR="00792EFE" w:rsidRPr="00A1296A" w:rsidRDefault="00792EFE">
                              <w:pPr>
                                <w:rPr>
                                  <w:sz w:val="22"/>
                                  <w:szCs w:val="22"/>
                                </w:rPr>
                              </w:pPr>
                              <w:r w:rsidRPr="002A197A">
                                <w:rPr>
                                  <w:sz w:val="22"/>
                                  <w:szCs w:val="22"/>
                                </w:rPr>
                                <w:t>Newsletter Starter Kit ~ Timesaving Templates</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73" o:spid="_x0000_s1026" type="#_x0000_t202" style="position:absolute;margin-left:-.45pt;margin-top:42.35pt;width:468pt;height:13.45pt;z-index:251660288;visibility:visible;mso-wrap-style:square;mso-width-percent:1000;mso-height-percent:0;mso-wrap-distance-left:9pt;mso-wrap-distance-top:0;mso-wrap-distance-right:9pt;mso-wrap-distance-bottom:0;mso-position-horizontal:absolute;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" o:allowincell="f" filled="f" stroked="f">
              <v:textbox style="mso-fit-shape-to-text:t" inset=",0,,0">
                <w:txbxContent>
                  <w:sdt>
                    <w:sdtPr>
                      <w:rPr>
                        <w:sz w:val="22"/>
                        <w:szCs w:val="22"/>
                      </w:rPr>
                      <w:alias w:val="Title"/>
                      <w:id w:val="930168529"/>
                      <w:dataBinding w:prefixMappings="xmlns:ns0='http://schemas.openxmlformats.org/package/2006/metadata/core-properties' xmlns:ns1='http://purl.org/dc/elements/1.1/'" w:xpath="/ns0:coreProperties[1]/ns1:title[1]" w:storeItemID="{6C3C8BC8-F283-45AE-878A-BAB7291924A1}"/>
                      <w:text/>
                    </w:sdtPr>
                    <w:sdtContent>
                      <w:p w:rsidR="00792EFE" w:rsidRPr="00A1296A" w:rsidRDefault="00792EFE">
                        <w:pPr>
                          <w:rPr>
                            <w:sz w:val="22"/>
                            <w:szCs w:val="22"/>
                          </w:rPr>
                        </w:pPr>
                        <w:r w:rsidRPr="002A197A">
                          <w:rPr>
                            <w:sz w:val="22"/>
                            <w:szCs w:val="22"/>
                          </w:rPr>
                          <w:t>Newsletter Starter Kit ~ Timesaving Templates</w:t>
                        </w:r>
                      </w:p>
                    </w:sdtContent>
                  </w:sdt>
                </w:txbxContent>
              </v:textbox>
              <w10:wrap anchorx="margin" anchory="margin"/>
            </v:shape>
          </w:pict>
        </mc:Fallback>
      </mc:AlternateContent>
    </w:r>
    <w:r>
      <w:rPr>
        <w:noProof/>
        <w:lang w:eastAsia="en-US"/>
      </w:rPr>
      <mc:AlternateContent>
        <mc:Choice Requires="wps">
          <w:drawing>
            <wp:anchor distT="0" distB="0" distL="114300" distR="114300" simplePos="0" relativeHeight="251659264" behindDoc="0" locked="0" layoutInCell="0" allowOverlap="1" wp14:anchorId="08DE9ABA" wp14:editId="5EE27C0E">
              <wp:simplePos x="0" y="0"/>
              <wp:positionH relativeFrom="page">
                <wp:align>left</wp:align>
              </wp:positionH>
              <wp:positionV relativeFrom="topMargin">
                <wp:align>center</wp:align>
              </wp:positionV>
              <wp:extent cx="914400" cy="170815"/>
              <wp:effectExtent l="0" t="0" r="0" b="0"/>
              <wp:wrapNone/>
              <wp:docPr id="474" name="Text Box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a:extLst/>
                    </wps:spPr>
                    <wps:txbx>
                      <w:txbxContent>
                        <w:p w:rsidR="00792EFE" w:rsidRDefault="00792EFE">
                          <w:pPr>
                            <w:jc w:val="right"/>
                            <w:rPr>
                              <w:color w:val="FFFFFF" w:themeColor="background1"/>
                              <w14:numForm w14:val="lining"/>
                            </w:rPr>
                          </w:pPr>
                          <w:r>
                            <w:rPr>
                              <w14:numForm w14:val="lining"/>
                            </w:rPr>
                            <w:fldChar w:fldCharType="begin"/>
                          </w:r>
                          <w:r>
                            <w:rPr>
                              <w14:numForm w14:val="lining"/>
                            </w:rPr>
                            <w:instrText xml:space="preserve"> PAGE   \* MERGEFORMAT </w:instrText>
                          </w:r>
                          <w:r>
                            <w:rPr>
                              <w14:numForm w14:val="lining"/>
                            </w:rPr>
                            <w:fldChar w:fldCharType="separate"/>
                          </w:r>
                          <w:r w:rsidR="006C0AAF" w:rsidRPr="006C0AAF">
                            <w:rPr>
                              <w:noProof/>
                              <w:color w:val="FFFFFF" w:themeColor="background1"/>
                              <w14:numForm w14:val="lining"/>
                            </w:rPr>
                            <w:t>1</w:t>
                          </w:r>
                          <w:r>
                            <w:rPr>
                              <w:noProof/>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74"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" o:allowincell="f" fillcolor="#4f81bd [3204]" stroked="f">
              <v:textbox style="mso-fit-shape-to-text:t" inset=",0,,0">
                <w:txbxContent>
                  <w:p w:rsidR="00792EFE" w:rsidRDefault="00792EFE">
                    <w:pPr>
                      <w:jc w:val="right"/>
                      <w:rPr>
                        <w:color w:val="FFFFFF" w:themeColor="background1"/>
                        <w14:numForm w14:val="lining"/>
                      </w:rPr>
                    </w:pPr>
                    <w:r>
                      <w:rPr>
                        <w14:numForm w14:val="lining"/>
                      </w:rPr>
                      <w:fldChar w:fldCharType="begin"/>
                    </w:r>
                    <w:r>
                      <w:rPr>
                        <w14:numForm w14:val="lining"/>
                      </w:rPr>
                      <w:instrText xml:space="preserve"> PAGE   \* MERGEFORMAT </w:instrText>
                    </w:r>
                    <w:r>
                      <w:rPr>
                        <w14:numForm w14:val="lining"/>
                      </w:rPr>
                      <w:fldChar w:fldCharType="separate"/>
                    </w:r>
                    <w:r w:rsidR="006C0AAF" w:rsidRPr="006C0AAF">
                      <w:rPr>
                        <w:noProof/>
                        <w:color w:val="FFFFFF" w:themeColor="background1"/>
                        <w14:numForm w14:val="lining"/>
                      </w:rPr>
                      <w:t>1</w:t>
                    </w:r>
                    <w:r>
                      <w:rPr>
                        <w:noProof/>
                        <w:color w:val="FFFFFF" w:themeColor="background1"/>
                        <w14:numForm w14:val="lining"/>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68EAFE2"/>
    <w:lvl w:ilvl="0">
      <w:numFmt w:val="bullet"/>
      <w:lvlText w:val="*"/>
      <w:lvlJc w:val="left"/>
    </w:lvl>
  </w:abstractNum>
  <w:abstractNum w:abstractNumId="1">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2"/>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F1D00D8"/>
    <w:multiLevelType w:val="hybridMultilevel"/>
    <w:tmpl w:val="01649AE4"/>
    <w:lvl w:ilvl="0" w:tplc="2602858C">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2E0667"/>
    <w:multiLevelType w:val="hybridMultilevel"/>
    <w:tmpl w:val="830E34E2"/>
    <w:lvl w:ilvl="0" w:tplc="1DF0F36E">
      <w:start w:val="1"/>
      <w:numFmt w:val="decimal"/>
      <w:lvlText w:val="%1."/>
      <w:lvlJc w:val="left"/>
      <w:pPr>
        <w:ind w:left="720" w:hanging="360"/>
      </w:pPr>
      <w:rPr>
        <w:rFonts w:hint="default"/>
        <w:sz w:val="2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120C1342"/>
    <w:multiLevelType w:val="hybridMultilevel"/>
    <w:tmpl w:val="20C0C8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1BC03ADB"/>
    <w:multiLevelType w:val="hybridMultilevel"/>
    <w:tmpl w:val="63648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115F7D"/>
    <w:multiLevelType w:val="hybridMultilevel"/>
    <w:tmpl w:val="FB6284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224768C"/>
    <w:multiLevelType w:val="hybridMultilevel"/>
    <w:tmpl w:val="D02CD392"/>
    <w:lvl w:ilvl="0" w:tplc="D68EAFE2">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350E75"/>
    <w:multiLevelType w:val="hybridMultilevel"/>
    <w:tmpl w:val="9EC09488"/>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25C001AA"/>
    <w:multiLevelType w:val="hybridMultilevel"/>
    <w:tmpl w:val="23888002"/>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299615E5"/>
    <w:multiLevelType w:val="hybridMultilevel"/>
    <w:tmpl w:val="30661B5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2E4B30C0"/>
    <w:multiLevelType w:val="hybridMultilevel"/>
    <w:tmpl w:val="08B68BB2"/>
    <w:lvl w:ilvl="0" w:tplc="D68EAFE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444FE6"/>
    <w:multiLevelType w:val="hybridMultilevel"/>
    <w:tmpl w:val="F236B9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8AF465D"/>
    <w:multiLevelType w:val="hybridMultilevel"/>
    <w:tmpl w:val="C2BE6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692D94"/>
    <w:multiLevelType w:val="hybridMultilevel"/>
    <w:tmpl w:val="4C48EC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43A302EC"/>
    <w:multiLevelType w:val="multilevel"/>
    <w:tmpl w:val="564CFCB4"/>
    <w:lvl w:ilvl="0">
      <w:start w:val="1"/>
      <w:numFmt w:val="bullet"/>
      <w:lvlText w:val=""/>
      <w:lvlJc w:val="left"/>
      <w:pPr>
        <w:tabs>
          <w:tab w:val="num" w:pos="0"/>
        </w:tabs>
        <w:ind w:left="432" w:hanging="432"/>
      </w:pPr>
      <w:rPr>
        <w:rFonts w:ascii="Wingdings" w:hAnsi="Wingdings" w:hint="default"/>
        <w:sz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8">
    <w:nsid w:val="4D9344C7"/>
    <w:multiLevelType w:val="hybridMultilevel"/>
    <w:tmpl w:val="6ED2F622"/>
    <w:lvl w:ilvl="0" w:tplc="D68EAFE2">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F7B6122"/>
    <w:multiLevelType w:val="hybridMultilevel"/>
    <w:tmpl w:val="154C7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4FDF5E78"/>
    <w:multiLevelType w:val="hybridMultilevel"/>
    <w:tmpl w:val="C00E8CFA"/>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519F0BE8"/>
    <w:multiLevelType w:val="hybridMultilevel"/>
    <w:tmpl w:val="C406B938"/>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6D471ECD"/>
    <w:multiLevelType w:val="hybridMultilevel"/>
    <w:tmpl w:val="AA2846A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3">
    <w:nsid w:val="778A402A"/>
    <w:multiLevelType w:val="hybridMultilevel"/>
    <w:tmpl w:val="B394DE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7"/>
  </w:num>
  <w:num w:numId="5">
    <w:abstractNumId w:val="11"/>
  </w:num>
  <w:num w:numId="6">
    <w:abstractNumId w:val="5"/>
  </w:num>
  <w:num w:numId="7">
    <w:abstractNumId w:val="22"/>
  </w:num>
  <w:num w:numId="8">
    <w:abstractNumId w:val="20"/>
  </w:num>
  <w:num w:numId="9">
    <w:abstractNumId w:val="21"/>
  </w:num>
  <w:num w:numId="10">
    <w:abstractNumId w:val="10"/>
  </w:num>
  <w:num w:numId="11">
    <w:abstractNumId w:val="12"/>
  </w:num>
  <w:num w:numId="12">
    <w:abstractNumId w:val="14"/>
  </w:num>
  <w:num w:numId="13">
    <w:abstractNumId w:val="8"/>
  </w:num>
  <w:num w:numId="14">
    <w:abstractNumId w:val="23"/>
  </w:num>
  <w:num w:numId="15">
    <w:abstractNumId w:val="19"/>
  </w:num>
  <w:num w:numId="16">
    <w:abstractNumId w:val="15"/>
  </w:num>
  <w:num w:numId="17">
    <w:abstractNumId w:val="0"/>
    <w:lvlOverride w:ilvl="0">
      <w:lvl w:ilvl="0">
        <w:start w:val="1"/>
        <w:numFmt w:val="bullet"/>
        <w:lvlText w:val=""/>
        <w:legacy w:legacy="1" w:legacySpace="0" w:legacyIndent="360"/>
        <w:lvlJc w:val="left"/>
        <w:rPr>
          <w:rFonts w:ascii="Wingdings" w:hAnsi="Wingdings" w:hint="default"/>
        </w:rPr>
      </w:lvl>
    </w:lvlOverride>
  </w:num>
  <w:num w:numId="18">
    <w:abstractNumId w:val="9"/>
  </w:num>
  <w:num w:numId="19">
    <w:abstractNumId w:val="13"/>
  </w:num>
  <w:num w:numId="20">
    <w:abstractNumId w:val="18"/>
  </w:num>
  <w:num w:numId="21">
    <w:abstractNumId w:val="17"/>
  </w:num>
  <w:num w:numId="22">
    <w:abstractNumId w:val="4"/>
  </w:num>
  <w:num w:numId="23">
    <w:abstractNumId w:val="16"/>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7A8"/>
    <w:rsid w:val="00005DC4"/>
    <w:rsid w:val="00015270"/>
    <w:rsid w:val="0001580B"/>
    <w:rsid w:val="000337BC"/>
    <w:rsid w:val="000361A9"/>
    <w:rsid w:val="00040AA8"/>
    <w:rsid w:val="00044B5B"/>
    <w:rsid w:val="00061CCE"/>
    <w:rsid w:val="00064132"/>
    <w:rsid w:val="00066CE8"/>
    <w:rsid w:val="000733F1"/>
    <w:rsid w:val="0009142E"/>
    <w:rsid w:val="000D0616"/>
    <w:rsid w:val="000D383C"/>
    <w:rsid w:val="000D646A"/>
    <w:rsid w:val="000E2568"/>
    <w:rsid w:val="000E498B"/>
    <w:rsid w:val="000E6AB1"/>
    <w:rsid w:val="000F0E2B"/>
    <w:rsid w:val="000F295D"/>
    <w:rsid w:val="000F33B0"/>
    <w:rsid w:val="001221CF"/>
    <w:rsid w:val="001239B3"/>
    <w:rsid w:val="001317A8"/>
    <w:rsid w:val="001318AA"/>
    <w:rsid w:val="001334CD"/>
    <w:rsid w:val="00134344"/>
    <w:rsid w:val="0013678A"/>
    <w:rsid w:val="00141528"/>
    <w:rsid w:val="0014190D"/>
    <w:rsid w:val="00144265"/>
    <w:rsid w:val="00144424"/>
    <w:rsid w:val="00145199"/>
    <w:rsid w:val="00146721"/>
    <w:rsid w:val="00156838"/>
    <w:rsid w:val="00162E57"/>
    <w:rsid w:val="0016530A"/>
    <w:rsid w:val="00165CF2"/>
    <w:rsid w:val="001829D4"/>
    <w:rsid w:val="001841AA"/>
    <w:rsid w:val="00185B4A"/>
    <w:rsid w:val="00185DEE"/>
    <w:rsid w:val="00190335"/>
    <w:rsid w:val="00190692"/>
    <w:rsid w:val="00196113"/>
    <w:rsid w:val="001A1329"/>
    <w:rsid w:val="001A2301"/>
    <w:rsid w:val="001A6708"/>
    <w:rsid w:val="001B589A"/>
    <w:rsid w:val="001D62AC"/>
    <w:rsid w:val="001D7CA8"/>
    <w:rsid w:val="001E0D88"/>
    <w:rsid w:val="001E6C17"/>
    <w:rsid w:val="001F281C"/>
    <w:rsid w:val="002121BF"/>
    <w:rsid w:val="002222F0"/>
    <w:rsid w:val="002329F1"/>
    <w:rsid w:val="00233C3C"/>
    <w:rsid w:val="00236BD9"/>
    <w:rsid w:val="002372F3"/>
    <w:rsid w:val="002629CF"/>
    <w:rsid w:val="002656CB"/>
    <w:rsid w:val="00284075"/>
    <w:rsid w:val="002842C3"/>
    <w:rsid w:val="0029261D"/>
    <w:rsid w:val="002A197A"/>
    <w:rsid w:val="002B68F9"/>
    <w:rsid w:val="002C02B5"/>
    <w:rsid w:val="002C0CF5"/>
    <w:rsid w:val="002C5BE0"/>
    <w:rsid w:val="002C65F8"/>
    <w:rsid w:val="002C6917"/>
    <w:rsid w:val="002D4F3A"/>
    <w:rsid w:val="002E0D6F"/>
    <w:rsid w:val="002E6BCD"/>
    <w:rsid w:val="002F1064"/>
    <w:rsid w:val="002F7B09"/>
    <w:rsid w:val="0030622E"/>
    <w:rsid w:val="00311BD7"/>
    <w:rsid w:val="00313E11"/>
    <w:rsid w:val="00315CE1"/>
    <w:rsid w:val="00324DAC"/>
    <w:rsid w:val="00330051"/>
    <w:rsid w:val="0033044C"/>
    <w:rsid w:val="00336BE9"/>
    <w:rsid w:val="0034532B"/>
    <w:rsid w:val="00353878"/>
    <w:rsid w:val="00355451"/>
    <w:rsid w:val="003575AA"/>
    <w:rsid w:val="00370D4C"/>
    <w:rsid w:val="003776B7"/>
    <w:rsid w:val="00383CAC"/>
    <w:rsid w:val="0038443B"/>
    <w:rsid w:val="0038510A"/>
    <w:rsid w:val="00386848"/>
    <w:rsid w:val="00386FDE"/>
    <w:rsid w:val="003916E6"/>
    <w:rsid w:val="00395AEB"/>
    <w:rsid w:val="003A2315"/>
    <w:rsid w:val="003B199E"/>
    <w:rsid w:val="003D1024"/>
    <w:rsid w:val="003E6BB9"/>
    <w:rsid w:val="003E7BAD"/>
    <w:rsid w:val="003F5A85"/>
    <w:rsid w:val="003F7D9A"/>
    <w:rsid w:val="0042689C"/>
    <w:rsid w:val="004277EB"/>
    <w:rsid w:val="00427D1B"/>
    <w:rsid w:val="004321D0"/>
    <w:rsid w:val="00432A55"/>
    <w:rsid w:val="00447C2D"/>
    <w:rsid w:val="004774DC"/>
    <w:rsid w:val="00482013"/>
    <w:rsid w:val="00492D4F"/>
    <w:rsid w:val="004A0D38"/>
    <w:rsid w:val="004B2768"/>
    <w:rsid w:val="004B33E8"/>
    <w:rsid w:val="004C3F17"/>
    <w:rsid w:val="004C4F3F"/>
    <w:rsid w:val="004C5A65"/>
    <w:rsid w:val="004C64DA"/>
    <w:rsid w:val="004C65EA"/>
    <w:rsid w:val="004D2F8A"/>
    <w:rsid w:val="004D5F54"/>
    <w:rsid w:val="004E28EA"/>
    <w:rsid w:val="005006B3"/>
    <w:rsid w:val="00523EFB"/>
    <w:rsid w:val="0052537C"/>
    <w:rsid w:val="005310FC"/>
    <w:rsid w:val="00531DE0"/>
    <w:rsid w:val="00536C64"/>
    <w:rsid w:val="0053707B"/>
    <w:rsid w:val="00541604"/>
    <w:rsid w:val="00563386"/>
    <w:rsid w:val="00567D40"/>
    <w:rsid w:val="0057140B"/>
    <w:rsid w:val="005719C2"/>
    <w:rsid w:val="00573095"/>
    <w:rsid w:val="0057589B"/>
    <w:rsid w:val="00583E50"/>
    <w:rsid w:val="005A574F"/>
    <w:rsid w:val="005B6EEB"/>
    <w:rsid w:val="005C233E"/>
    <w:rsid w:val="005C735F"/>
    <w:rsid w:val="005C7840"/>
    <w:rsid w:val="005D3151"/>
    <w:rsid w:val="005E1658"/>
    <w:rsid w:val="005E4E03"/>
    <w:rsid w:val="005F6FE5"/>
    <w:rsid w:val="00603188"/>
    <w:rsid w:val="006064E0"/>
    <w:rsid w:val="0060746D"/>
    <w:rsid w:val="00610DE8"/>
    <w:rsid w:val="00617466"/>
    <w:rsid w:val="00635A77"/>
    <w:rsid w:val="00647CC3"/>
    <w:rsid w:val="00651617"/>
    <w:rsid w:val="00654349"/>
    <w:rsid w:val="0067417E"/>
    <w:rsid w:val="006925A9"/>
    <w:rsid w:val="00692785"/>
    <w:rsid w:val="00697063"/>
    <w:rsid w:val="006A11EE"/>
    <w:rsid w:val="006B001A"/>
    <w:rsid w:val="006C0AAF"/>
    <w:rsid w:val="006D0A50"/>
    <w:rsid w:val="006D13A3"/>
    <w:rsid w:val="006E466A"/>
    <w:rsid w:val="007078D8"/>
    <w:rsid w:val="00711699"/>
    <w:rsid w:val="00725577"/>
    <w:rsid w:val="007258E3"/>
    <w:rsid w:val="00734054"/>
    <w:rsid w:val="0076031B"/>
    <w:rsid w:val="00764E76"/>
    <w:rsid w:val="007676B4"/>
    <w:rsid w:val="007707F3"/>
    <w:rsid w:val="00771F36"/>
    <w:rsid w:val="00772032"/>
    <w:rsid w:val="00783B65"/>
    <w:rsid w:val="00792EFE"/>
    <w:rsid w:val="007A580F"/>
    <w:rsid w:val="007A60FD"/>
    <w:rsid w:val="007B3213"/>
    <w:rsid w:val="007B3D13"/>
    <w:rsid w:val="007C7AB4"/>
    <w:rsid w:val="007D0191"/>
    <w:rsid w:val="007F5301"/>
    <w:rsid w:val="007F6C9A"/>
    <w:rsid w:val="00826094"/>
    <w:rsid w:val="0083546C"/>
    <w:rsid w:val="00867AB4"/>
    <w:rsid w:val="00870E98"/>
    <w:rsid w:val="0087458E"/>
    <w:rsid w:val="008751FC"/>
    <w:rsid w:val="00886582"/>
    <w:rsid w:val="008A236C"/>
    <w:rsid w:val="008A41A0"/>
    <w:rsid w:val="008C20DA"/>
    <w:rsid w:val="008D206D"/>
    <w:rsid w:val="008E5F3D"/>
    <w:rsid w:val="008F7298"/>
    <w:rsid w:val="0090170D"/>
    <w:rsid w:val="00902D89"/>
    <w:rsid w:val="009033EB"/>
    <w:rsid w:val="00904AF5"/>
    <w:rsid w:val="009126CB"/>
    <w:rsid w:val="00914E7A"/>
    <w:rsid w:val="00916A4A"/>
    <w:rsid w:val="0092058A"/>
    <w:rsid w:val="00924251"/>
    <w:rsid w:val="009366DE"/>
    <w:rsid w:val="0094304A"/>
    <w:rsid w:val="00952225"/>
    <w:rsid w:val="009633DA"/>
    <w:rsid w:val="00967370"/>
    <w:rsid w:val="00987BC3"/>
    <w:rsid w:val="009962B6"/>
    <w:rsid w:val="009A0227"/>
    <w:rsid w:val="009A4FA1"/>
    <w:rsid w:val="009A676F"/>
    <w:rsid w:val="009B2A8D"/>
    <w:rsid w:val="009C23C3"/>
    <w:rsid w:val="009E0606"/>
    <w:rsid w:val="009E2093"/>
    <w:rsid w:val="009E3AF0"/>
    <w:rsid w:val="009E7280"/>
    <w:rsid w:val="009F7D0E"/>
    <w:rsid w:val="009F7E12"/>
    <w:rsid w:val="00A016BD"/>
    <w:rsid w:val="00A04BC9"/>
    <w:rsid w:val="00A1296A"/>
    <w:rsid w:val="00A159CB"/>
    <w:rsid w:val="00A27697"/>
    <w:rsid w:val="00A27BD3"/>
    <w:rsid w:val="00A336EA"/>
    <w:rsid w:val="00A364B6"/>
    <w:rsid w:val="00A36597"/>
    <w:rsid w:val="00A36AC2"/>
    <w:rsid w:val="00A47F16"/>
    <w:rsid w:val="00A54D7F"/>
    <w:rsid w:val="00A64B34"/>
    <w:rsid w:val="00A7282E"/>
    <w:rsid w:val="00A74C26"/>
    <w:rsid w:val="00A773E5"/>
    <w:rsid w:val="00A91C47"/>
    <w:rsid w:val="00A921C4"/>
    <w:rsid w:val="00A923F7"/>
    <w:rsid w:val="00AB66BA"/>
    <w:rsid w:val="00AC2AE4"/>
    <w:rsid w:val="00AD0896"/>
    <w:rsid w:val="00AD1782"/>
    <w:rsid w:val="00AD40A5"/>
    <w:rsid w:val="00AD6D63"/>
    <w:rsid w:val="00B05483"/>
    <w:rsid w:val="00B07E81"/>
    <w:rsid w:val="00B1230E"/>
    <w:rsid w:val="00B2523F"/>
    <w:rsid w:val="00B26E30"/>
    <w:rsid w:val="00B27114"/>
    <w:rsid w:val="00B43EDE"/>
    <w:rsid w:val="00B442C0"/>
    <w:rsid w:val="00B46780"/>
    <w:rsid w:val="00B472A0"/>
    <w:rsid w:val="00B50019"/>
    <w:rsid w:val="00B65A32"/>
    <w:rsid w:val="00B672CB"/>
    <w:rsid w:val="00B746FC"/>
    <w:rsid w:val="00B77DB5"/>
    <w:rsid w:val="00BA7B90"/>
    <w:rsid w:val="00BC2E15"/>
    <w:rsid w:val="00BD0351"/>
    <w:rsid w:val="00BD0B60"/>
    <w:rsid w:val="00BF6DEC"/>
    <w:rsid w:val="00C01834"/>
    <w:rsid w:val="00C01BC5"/>
    <w:rsid w:val="00C10022"/>
    <w:rsid w:val="00C16F4C"/>
    <w:rsid w:val="00C20CD5"/>
    <w:rsid w:val="00C23A98"/>
    <w:rsid w:val="00C46164"/>
    <w:rsid w:val="00C51DC9"/>
    <w:rsid w:val="00C55A6C"/>
    <w:rsid w:val="00C63D9D"/>
    <w:rsid w:val="00C72365"/>
    <w:rsid w:val="00CB6DC2"/>
    <w:rsid w:val="00CC14B6"/>
    <w:rsid w:val="00CC2E66"/>
    <w:rsid w:val="00CC5B80"/>
    <w:rsid w:val="00CD33E6"/>
    <w:rsid w:val="00CF297E"/>
    <w:rsid w:val="00D046C5"/>
    <w:rsid w:val="00D175F0"/>
    <w:rsid w:val="00D34810"/>
    <w:rsid w:val="00D34CF1"/>
    <w:rsid w:val="00D356DF"/>
    <w:rsid w:val="00D45E03"/>
    <w:rsid w:val="00D4618B"/>
    <w:rsid w:val="00D46CD3"/>
    <w:rsid w:val="00D55DD7"/>
    <w:rsid w:val="00D6778C"/>
    <w:rsid w:val="00D74D6D"/>
    <w:rsid w:val="00D7763B"/>
    <w:rsid w:val="00D80B46"/>
    <w:rsid w:val="00D83177"/>
    <w:rsid w:val="00DA0760"/>
    <w:rsid w:val="00DA55A8"/>
    <w:rsid w:val="00DA5730"/>
    <w:rsid w:val="00DB0E7A"/>
    <w:rsid w:val="00DB3303"/>
    <w:rsid w:val="00DB5B6C"/>
    <w:rsid w:val="00DC1702"/>
    <w:rsid w:val="00DC7165"/>
    <w:rsid w:val="00DD53A4"/>
    <w:rsid w:val="00DE022D"/>
    <w:rsid w:val="00DE206C"/>
    <w:rsid w:val="00DE6C36"/>
    <w:rsid w:val="00DE7086"/>
    <w:rsid w:val="00DF2ECF"/>
    <w:rsid w:val="00DF3910"/>
    <w:rsid w:val="00E01BBB"/>
    <w:rsid w:val="00E22746"/>
    <w:rsid w:val="00E256CF"/>
    <w:rsid w:val="00E3518A"/>
    <w:rsid w:val="00E36955"/>
    <w:rsid w:val="00E37708"/>
    <w:rsid w:val="00E431A7"/>
    <w:rsid w:val="00E55EF7"/>
    <w:rsid w:val="00E5616B"/>
    <w:rsid w:val="00E64B9B"/>
    <w:rsid w:val="00E82636"/>
    <w:rsid w:val="00E85472"/>
    <w:rsid w:val="00E928BE"/>
    <w:rsid w:val="00E97986"/>
    <w:rsid w:val="00EA218B"/>
    <w:rsid w:val="00EB6B21"/>
    <w:rsid w:val="00EE218F"/>
    <w:rsid w:val="00EE31B5"/>
    <w:rsid w:val="00EF7D97"/>
    <w:rsid w:val="00F057B5"/>
    <w:rsid w:val="00F061B8"/>
    <w:rsid w:val="00F1117C"/>
    <w:rsid w:val="00F11221"/>
    <w:rsid w:val="00F20FF0"/>
    <w:rsid w:val="00F2649A"/>
    <w:rsid w:val="00F42186"/>
    <w:rsid w:val="00F62884"/>
    <w:rsid w:val="00F651DC"/>
    <w:rsid w:val="00F66D8B"/>
    <w:rsid w:val="00F72BAE"/>
    <w:rsid w:val="00F74E09"/>
    <w:rsid w:val="00F750D7"/>
    <w:rsid w:val="00F76BA7"/>
    <w:rsid w:val="00F8779C"/>
    <w:rsid w:val="00FA0A43"/>
    <w:rsid w:val="00FA2A3D"/>
    <w:rsid w:val="00FB36B7"/>
    <w:rsid w:val="00FB4FEA"/>
    <w:rsid w:val="00FD410C"/>
    <w:rsid w:val="00FD6FB3"/>
    <w:rsid w:val="00FE6BF7"/>
    <w:rsid w:val="00FF109D"/>
    <w:rsid w:val="00FF3AC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BBB"/>
    <w:pPr>
      <w:suppressAutoHyphens/>
      <w:spacing w:after="0" w:line="240" w:lineRule="auto"/>
    </w:pPr>
    <w:rPr>
      <w:rFonts w:ascii="Arial" w:eastAsia="Times New Roman" w:hAnsi="Arial" w:cs="Times New Roman"/>
      <w:sz w:val="24"/>
      <w:szCs w:val="24"/>
      <w:lang w:val="en-US" w:eastAsia="ar-SA"/>
    </w:rPr>
  </w:style>
  <w:style w:type="paragraph" w:styleId="Heading1">
    <w:name w:val="heading 1"/>
    <w:basedOn w:val="Normal"/>
    <w:next w:val="Normal"/>
    <w:link w:val="Heading1Char"/>
    <w:qFormat/>
    <w:rsid w:val="001F281C"/>
    <w:pPr>
      <w:keepNext/>
      <w:numPr>
        <w:numId w:val="1"/>
      </w:numPr>
      <w:outlineLvl w:val="0"/>
    </w:pPr>
    <w:rPr>
      <w:rFonts w:ascii="Verdana" w:hAnsi="Verdana"/>
      <w:b/>
      <w:bCs/>
      <w:color w:val="DC23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281C"/>
    <w:rPr>
      <w:rFonts w:ascii="Verdana" w:eastAsia="Times New Roman" w:hAnsi="Verdana" w:cs="Times New Roman"/>
      <w:b/>
      <w:bCs/>
      <w:color w:val="DC2300"/>
      <w:sz w:val="30"/>
      <w:szCs w:val="24"/>
      <w:lang w:val="en-US" w:eastAsia="ar-SA"/>
    </w:rPr>
  </w:style>
  <w:style w:type="character" w:styleId="Hyperlink">
    <w:name w:val="Hyperlink"/>
    <w:basedOn w:val="DefaultParagraphFont"/>
    <w:uiPriority w:val="99"/>
    <w:rsid w:val="001F281C"/>
    <w:rPr>
      <w:color w:val="0000FF"/>
      <w:u w:val="single"/>
    </w:rPr>
  </w:style>
  <w:style w:type="paragraph" w:styleId="Footer">
    <w:name w:val="footer"/>
    <w:basedOn w:val="Normal"/>
    <w:link w:val="FooterChar"/>
    <w:uiPriority w:val="99"/>
    <w:rsid w:val="001F281C"/>
    <w:pPr>
      <w:suppressLineNumbers/>
      <w:tabs>
        <w:tab w:val="center" w:pos="5730"/>
        <w:tab w:val="right" w:pos="11460"/>
      </w:tabs>
    </w:pPr>
  </w:style>
  <w:style w:type="character" w:customStyle="1" w:styleId="FooterChar">
    <w:name w:val="Footer Char"/>
    <w:basedOn w:val="DefaultParagraphFont"/>
    <w:link w:val="Footer"/>
    <w:uiPriority w:val="99"/>
    <w:rsid w:val="001F281C"/>
    <w:rPr>
      <w:rFonts w:ascii="Arial" w:eastAsia="Times New Roman" w:hAnsi="Arial" w:cs="Times New Roman"/>
      <w:sz w:val="24"/>
      <w:szCs w:val="24"/>
      <w:lang w:val="en-US" w:eastAsia="ar-SA"/>
    </w:rPr>
  </w:style>
  <w:style w:type="paragraph" w:styleId="ListParagraph">
    <w:name w:val="List Paragraph"/>
    <w:basedOn w:val="Normal"/>
    <w:uiPriority w:val="34"/>
    <w:qFormat/>
    <w:rsid w:val="008D206D"/>
    <w:pPr>
      <w:ind w:left="720"/>
      <w:contextualSpacing/>
    </w:pPr>
  </w:style>
  <w:style w:type="paragraph" w:styleId="BalloonText">
    <w:name w:val="Balloon Text"/>
    <w:basedOn w:val="Normal"/>
    <w:link w:val="BalloonTextChar"/>
    <w:uiPriority w:val="99"/>
    <w:semiHidden/>
    <w:unhideWhenUsed/>
    <w:rsid w:val="00336BE9"/>
    <w:rPr>
      <w:rFonts w:ascii="Tahoma" w:hAnsi="Tahoma" w:cs="Tahoma"/>
      <w:sz w:val="16"/>
      <w:szCs w:val="16"/>
    </w:rPr>
  </w:style>
  <w:style w:type="character" w:customStyle="1" w:styleId="BalloonTextChar">
    <w:name w:val="Balloon Text Char"/>
    <w:basedOn w:val="DefaultParagraphFont"/>
    <w:link w:val="BalloonText"/>
    <w:uiPriority w:val="99"/>
    <w:semiHidden/>
    <w:rsid w:val="00336BE9"/>
    <w:rPr>
      <w:rFonts w:ascii="Tahoma" w:eastAsia="Times New Roman" w:hAnsi="Tahoma" w:cs="Tahoma"/>
      <w:sz w:val="16"/>
      <w:szCs w:val="16"/>
      <w:lang w:val="en-US" w:eastAsia="ar-SA"/>
    </w:rPr>
  </w:style>
  <w:style w:type="table" w:styleId="TableGrid">
    <w:name w:val="Table Grid"/>
    <w:basedOn w:val="TableNormal"/>
    <w:uiPriority w:val="59"/>
    <w:rsid w:val="00635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774DC"/>
    <w:rPr>
      <w:color w:val="800080" w:themeColor="followedHyperlink"/>
      <w:u w:val="single"/>
    </w:rPr>
  </w:style>
  <w:style w:type="paragraph" w:styleId="Header">
    <w:name w:val="header"/>
    <w:basedOn w:val="Normal"/>
    <w:link w:val="HeaderChar"/>
    <w:uiPriority w:val="99"/>
    <w:unhideWhenUsed/>
    <w:rsid w:val="002B68F9"/>
    <w:pPr>
      <w:tabs>
        <w:tab w:val="center" w:pos="4680"/>
        <w:tab w:val="right" w:pos="9360"/>
      </w:tabs>
    </w:pPr>
  </w:style>
  <w:style w:type="character" w:customStyle="1" w:styleId="HeaderChar">
    <w:name w:val="Header Char"/>
    <w:basedOn w:val="DefaultParagraphFont"/>
    <w:link w:val="Header"/>
    <w:uiPriority w:val="99"/>
    <w:rsid w:val="002B68F9"/>
    <w:rPr>
      <w:rFonts w:ascii="Arial" w:eastAsia="Times New Roman" w:hAnsi="Arial" w:cs="Times New Roman"/>
      <w:sz w:val="24"/>
      <w:szCs w:val="24"/>
      <w:lang w:val="en-US" w:eastAsia="ar-SA"/>
    </w:rPr>
  </w:style>
  <w:style w:type="table" w:styleId="LightList-Accent1">
    <w:name w:val="Light List Accent 1"/>
    <w:basedOn w:val="TableNormal"/>
    <w:uiPriority w:val="61"/>
    <w:rsid w:val="000D646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11">
    <w:name w:val="Light List - Accent 11"/>
    <w:basedOn w:val="TableNormal"/>
    <w:next w:val="LightList-Accent1"/>
    <w:uiPriority w:val="61"/>
    <w:rsid w:val="009F7E1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BBB"/>
    <w:pPr>
      <w:suppressAutoHyphens/>
      <w:spacing w:after="0" w:line="240" w:lineRule="auto"/>
    </w:pPr>
    <w:rPr>
      <w:rFonts w:ascii="Arial" w:eastAsia="Times New Roman" w:hAnsi="Arial" w:cs="Times New Roman"/>
      <w:sz w:val="24"/>
      <w:szCs w:val="24"/>
      <w:lang w:val="en-US" w:eastAsia="ar-SA"/>
    </w:rPr>
  </w:style>
  <w:style w:type="paragraph" w:styleId="Heading1">
    <w:name w:val="heading 1"/>
    <w:basedOn w:val="Normal"/>
    <w:next w:val="Normal"/>
    <w:link w:val="Heading1Char"/>
    <w:qFormat/>
    <w:rsid w:val="001F281C"/>
    <w:pPr>
      <w:keepNext/>
      <w:numPr>
        <w:numId w:val="1"/>
      </w:numPr>
      <w:outlineLvl w:val="0"/>
    </w:pPr>
    <w:rPr>
      <w:rFonts w:ascii="Verdana" w:hAnsi="Verdana"/>
      <w:b/>
      <w:bCs/>
      <w:color w:val="DC23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281C"/>
    <w:rPr>
      <w:rFonts w:ascii="Verdana" w:eastAsia="Times New Roman" w:hAnsi="Verdana" w:cs="Times New Roman"/>
      <w:b/>
      <w:bCs/>
      <w:color w:val="DC2300"/>
      <w:sz w:val="30"/>
      <w:szCs w:val="24"/>
      <w:lang w:val="en-US" w:eastAsia="ar-SA"/>
    </w:rPr>
  </w:style>
  <w:style w:type="character" w:styleId="Hyperlink">
    <w:name w:val="Hyperlink"/>
    <w:basedOn w:val="DefaultParagraphFont"/>
    <w:uiPriority w:val="99"/>
    <w:rsid w:val="001F281C"/>
    <w:rPr>
      <w:color w:val="0000FF"/>
      <w:u w:val="single"/>
    </w:rPr>
  </w:style>
  <w:style w:type="paragraph" w:styleId="Footer">
    <w:name w:val="footer"/>
    <w:basedOn w:val="Normal"/>
    <w:link w:val="FooterChar"/>
    <w:uiPriority w:val="99"/>
    <w:rsid w:val="001F281C"/>
    <w:pPr>
      <w:suppressLineNumbers/>
      <w:tabs>
        <w:tab w:val="center" w:pos="5730"/>
        <w:tab w:val="right" w:pos="11460"/>
      </w:tabs>
    </w:pPr>
  </w:style>
  <w:style w:type="character" w:customStyle="1" w:styleId="FooterChar">
    <w:name w:val="Footer Char"/>
    <w:basedOn w:val="DefaultParagraphFont"/>
    <w:link w:val="Footer"/>
    <w:uiPriority w:val="99"/>
    <w:rsid w:val="001F281C"/>
    <w:rPr>
      <w:rFonts w:ascii="Arial" w:eastAsia="Times New Roman" w:hAnsi="Arial" w:cs="Times New Roman"/>
      <w:sz w:val="24"/>
      <w:szCs w:val="24"/>
      <w:lang w:val="en-US" w:eastAsia="ar-SA"/>
    </w:rPr>
  </w:style>
  <w:style w:type="paragraph" w:styleId="ListParagraph">
    <w:name w:val="List Paragraph"/>
    <w:basedOn w:val="Normal"/>
    <w:uiPriority w:val="34"/>
    <w:qFormat/>
    <w:rsid w:val="008D206D"/>
    <w:pPr>
      <w:ind w:left="720"/>
      <w:contextualSpacing/>
    </w:pPr>
  </w:style>
  <w:style w:type="paragraph" w:styleId="BalloonText">
    <w:name w:val="Balloon Text"/>
    <w:basedOn w:val="Normal"/>
    <w:link w:val="BalloonTextChar"/>
    <w:uiPriority w:val="99"/>
    <w:semiHidden/>
    <w:unhideWhenUsed/>
    <w:rsid w:val="00336BE9"/>
    <w:rPr>
      <w:rFonts w:ascii="Tahoma" w:hAnsi="Tahoma" w:cs="Tahoma"/>
      <w:sz w:val="16"/>
      <w:szCs w:val="16"/>
    </w:rPr>
  </w:style>
  <w:style w:type="character" w:customStyle="1" w:styleId="BalloonTextChar">
    <w:name w:val="Balloon Text Char"/>
    <w:basedOn w:val="DefaultParagraphFont"/>
    <w:link w:val="BalloonText"/>
    <w:uiPriority w:val="99"/>
    <w:semiHidden/>
    <w:rsid w:val="00336BE9"/>
    <w:rPr>
      <w:rFonts w:ascii="Tahoma" w:eastAsia="Times New Roman" w:hAnsi="Tahoma" w:cs="Tahoma"/>
      <w:sz w:val="16"/>
      <w:szCs w:val="16"/>
      <w:lang w:val="en-US" w:eastAsia="ar-SA"/>
    </w:rPr>
  </w:style>
  <w:style w:type="table" w:styleId="TableGrid">
    <w:name w:val="Table Grid"/>
    <w:basedOn w:val="TableNormal"/>
    <w:uiPriority w:val="59"/>
    <w:rsid w:val="00635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774DC"/>
    <w:rPr>
      <w:color w:val="800080" w:themeColor="followedHyperlink"/>
      <w:u w:val="single"/>
    </w:rPr>
  </w:style>
  <w:style w:type="paragraph" w:styleId="Header">
    <w:name w:val="header"/>
    <w:basedOn w:val="Normal"/>
    <w:link w:val="HeaderChar"/>
    <w:uiPriority w:val="99"/>
    <w:unhideWhenUsed/>
    <w:rsid w:val="002B68F9"/>
    <w:pPr>
      <w:tabs>
        <w:tab w:val="center" w:pos="4680"/>
        <w:tab w:val="right" w:pos="9360"/>
      </w:tabs>
    </w:pPr>
  </w:style>
  <w:style w:type="character" w:customStyle="1" w:styleId="HeaderChar">
    <w:name w:val="Header Char"/>
    <w:basedOn w:val="DefaultParagraphFont"/>
    <w:link w:val="Header"/>
    <w:uiPriority w:val="99"/>
    <w:rsid w:val="002B68F9"/>
    <w:rPr>
      <w:rFonts w:ascii="Arial" w:eastAsia="Times New Roman" w:hAnsi="Arial" w:cs="Times New Roman"/>
      <w:sz w:val="24"/>
      <w:szCs w:val="24"/>
      <w:lang w:val="en-US" w:eastAsia="ar-SA"/>
    </w:rPr>
  </w:style>
  <w:style w:type="table" w:styleId="LightList-Accent1">
    <w:name w:val="Light List Accent 1"/>
    <w:basedOn w:val="TableNormal"/>
    <w:uiPriority w:val="61"/>
    <w:rsid w:val="000D646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11">
    <w:name w:val="Light List - Accent 11"/>
    <w:basedOn w:val="TableNormal"/>
    <w:next w:val="LightList-Accent1"/>
    <w:uiPriority w:val="61"/>
    <w:rsid w:val="009F7E1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jen@altadmin.ca" TargetMode="External"/><Relationship Id="rId1" Type="http://schemas.openxmlformats.org/officeDocument/2006/relationships/hyperlink" Target="http://www.altadmin.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D2B2B-BBEC-40C0-A715-59830F746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147</Words>
  <Characters>841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Newsletter Starter Kit ~ Timesaving Templates</vt:lpstr>
    </vt:vector>
  </TitlesOfParts>
  <Company/>
  <LinksUpToDate>false</LinksUpToDate>
  <CharactersWithSpaces>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Newsletter Starter Kit ~ Timesaving Templates</dc:title>
  <dc:creator>HP Authorized Customer</dc:creator>
  <cp:lastModifiedBy>Jennifer</cp:lastModifiedBy>
  <cp:revision>3</cp:revision>
  <cp:lastPrinted>2015-03-13T22:57:00Z</cp:lastPrinted>
  <dcterms:created xsi:type="dcterms:W3CDTF">2015-03-25T05:16:00Z</dcterms:created>
  <dcterms:modified xsi:type="dcterms:W3CDTF">2015-04-16T06:37:00Z</dcterms:modified>
</cp:coreProperties>
</file>